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4B7E0F" w14:textId="77777777" w:rsidR="005E36C0" w:rsidRPr="009470C3" w:rsidRDefault="005E36C0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752FC9B5" w14:textId="77777777" w:rsidR="005E36C0" w:rsidRPr="009470C3" w:rsidRDefault="009470C3">
      <w:pPr>
        <w:ind w:left="6689" w:right="1139"/>
        <w:rPr>
          <w:rFonts w:asciiTheme="minorHAnsi" w:eastAsia="Bookman Old Style" w:hAnsiTheme="minorHAnsi" w:cstheme="minorHAnsi"/>
          <w:sz w:val="22"/>
          <w:szCs w:val="22"/>
        </w:rPr>
      </w:pP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12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3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4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Fern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H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il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 xml:space="preserve">l Ave. 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Cit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y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, MI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48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2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1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2</w:t>
      </w:r>
    </w:p>
    <w:p w14:paraId="455A10CD" w14:textId="77777777" w:rsidR="005E36C0" w:rsidRPr="009470C3" w:rsidRDefault="009470C3">
      <w:pPr>
        <w:spacing w:line="60" w:lineRule="exact"/>
        <w:ind w:right="1638"/>
        <w:jc w:val="right"/>
        <w:rPr>
          <w:rFonts w:asciiTheme="minorHAnsi" w:eastAsia="Bookman Old Style" w:hAnsiTheme="minorHAnsi" w:cstheme="minorHAnsi"/>
          <w:sz w:val="22"/>
          <w:szCs w:val="22"/>
        </w:rPr>
        <w:sectPr w:rsidR="005E36C0" w:rsidRPr="009470C3">
          <w:type w:val="continuous"/>
          <w:pgSz w:w="12240" w:h="15840"/>
          <w:pgMar w:top="960" w:right="1340" w:bottom="280" w:left="1340" w:header="720" w:footer="720" w:gutter="0"/>
          <w:cols w:space="720"/>
        </w:sectPr>
      </w:pPr>
      <w:r w:rsidRPr="009470C3">
        <w:rPr>
          <w:rFonts w:asciiTheme="minorHAnsi" w:eastAsia="Bookman Old Style" w:hAnsiTheme="minorHAnsi" w:cstheme="minorHAnsi"/>
          <w:spacing w:val="1"/>
          <w:position w:val="-12"/>
          <w:sz w:val="22"/>
          <w:szCs w:val="22"/>
        </w:rPr>
        <w:t>222</w:t>
      </w:r>
      <w:r w:rsidRPr="009470C3">
        <w:rPr>
          <w:rFonts w:asciiTheme="minorHAnsi" w:eastAsia="Bookman Old Style" w:hAnsiTheme="minorHAnsi" w:cstheme="minorHAnsi"/>
          <w:spacing w:val="-2"/>
          <w:position w:val="-12"/>
          <w:sz w:val="22"/>
          <w:szCs w:val="22"/>
        </w:rPr>
        <w:t>.</w:t>
      </w:r>
      <w:r w:rsidRPr="009470C3">
        <w:rPr>
          <w:rFonts w:asciiTheme="minorHAnsi" w:eastAsia="Bookman Old Style" w:hAnsiTheme="minorHAnsi" w:cstheme="minorHAnsi"/>
          <w:spacing w:val="1"/>
          <w:position w:val="-12"/>
          <w:sz w:val="22"/>
          <w:szCs w:val="22"/>
        </w:rPr>
        <w:t>3</w:t>
      </w:r>
      <w:r w:rsidRPr="009470C3">
        <w:rPr>
          <w:rFonts w:asciiTheme="minorHAnsi" w:eastAsia="Bookman Old Style" w:hAnsiTheme="minorHAnsi" w:cstheme="minorHAnsi"/>
          <w:spacing w:val="-1"/>
          <w:position w:val="-12"/>
          <w:sz w:val="22"/>
          <w:szCs w:val="22"/>
        </w:rPr>
        <w:t>3</w:t>
      </w:r>
      <w:r w:rsidRPr="009470C3">
        <w:rPr>
          <w:rFonts w:asciiTheme="minorHAnsi" w:eastAsia="Bookman Old Style" w:hAnsiTheme="minorHAnsi" w:cstheme="minorHAnsi"/>
          <w:spacing w:val="1"/>
          <w:position w:val="-12"/>
          <w:sz w:val="22"/>
          <w:szCs w:val="22"/>
        </w:rPr>
        <w:t>3</w:t>
      </w:r>
      <w:r w:rsidRPr="009470C3">
        <w:rPr>
          <w:rFonts w:asciiTheme="minorHAnsi" w:eastAsia="Bookman Old Style" w:hAnsiTheme="minorHAnsi" w:cstheme="minorHAnsi"/>
          <w:position w:val="-12"/>
          <w:sz w:val="22"/>
          <w:szCs w:val="22"/>
        </w:rPr>
        <w:t>.</w:t>
      </w:r>
      <w:r w:rsidRPr="009470C3">
        <w:rPr>
          <w:rFonts w:asciiTheme="minorHAnsi" w:eastAsia="Bookman Old Style" w:hAnsiTheme="minorHAnsi" w:cstheme="minorHAnsi"/>
          <w:spacing w:val="-1"/>
          <w:position w:val="-12"/>
          <w:sz w:val="22"/>
          <w:szCs w:val="22"/>
        </w:rPr>
        <w:t>4</w:t>
      </w:r>
      <w:r w:rsidRPr="009470C3">
        <w:rPr>
          <w:rFonts w:asciiTheme="minorHAnsi" w:eastAsia="Bookman Old Style" w:hAnsiTheme="minorHAnsi" w:cstheme="minorHAnsi"/>
          <w:spacing w:val="1"/>
          <w:position w:val="-12"/>
          <w:sz w:val="22"/>
          <w:szCs w:val="22"/>
        </w:rPr>
        <w:t>4</w:t>
      </w:r>
      <w:r w:rsidRPr="009470C3">
        <w:rPr>
          <w:rFonts w:asciiTheme="minorHAnsi" w:eastAsia="Bookman Old Style" w:hAnsiTheme="minorHAnsi" w:cstheme="minorHAnsi"/>
          <w:spacing w:val="-1"/>
          <w:position w:val="-12"/>
          <w:sz w:val="22"/>
          <w:szCs w:val="22"/>
        </w:rPr>
        <w:t>4</w:t>
      </w:r>
      <w:r w:rsidRPr="009470C3">
        <w:rPr>
          <w:rFonts w:asciiTheme="minorHAnsi" w:eastAsia="Bookman Old Style" w:hAnsiTheme="minorHAnsi" w:cstheme="minorHAnsi"/>
          <w:position w:val="-12"/>
          <w:sz w:val="22"/>
          <w:szCs w:val="22"/>
        </w:rPr>
        <w:t>4</w:t>
      </w:r>
    </w:p>
    <w:p w14:paraId="2B435F9E" w14:textId="77777777" w:rsidR="005E36C0" w:rsidRPr="009470C3" w:rsidRDefault="009470C3">
      <w:pPr>
        <w:spacing w:line="480" w:lineRule="exact"/>
        <w:ind w:left="1279" w:right="-92"/>
        <w:rPr>
          <w:rFonts w:asciiTheme="minorHAnsi" w:eastAsia="Bookman Old Style" w:hAnsiTheme="minorHAnsi" w:cstheme="minorHAnsi"/>
          <w:sz w:val="22"/>
          <w:szCs w:val="22"/>
        </w:rPr>
      </w:pPr>
      <w:r w:rsidRPr="009470C3">
        <w:rPr>
          <w:rFonts w:asciiTheme="minorHAnsi" w:hAnsiTheme="minorHAnsi" w:cstheme="minorHAnsi"/>
          <w:sz w:val="22"/>
          <w:szCs w:val="22"/>
        </w:rPr>
        <w:pict w14:anchorId="6CE71BB9">
          <v:shapetype id="_x0000_t202" coordsize="21600,21600" o:spt="202" path="m,l,21600r21600,l21600,xe">
            <v:stroke joinstyle="miter"/>
            <v:path gradientshapeok="t" o:connecttype="rect"/>
          </v:shapetype>
          <v:shape id="_x0000_s1116" type="#_x0000_t202" style="position:absolute;left:0;text-align:left;margin-left:1in;margin-top:52.75pt;width:105.55pt;height:24pt;z-index:-251657216;mso-position-horizontal-relative:page;mso-position-vertical-relative:page" filled="f" stroked="f">
            <v:textbox style="mso-next-textbox:#_x0000_s1116" inset="0,0,0,0">
              <w:txbxContent>
                <w:p w14:paraId="55664DDB" w14:textId="77777777" w:rsidR="005E36C0" w:rsidRDefault="009470C3">
                  <w:pPr>
                    <w:spacing w:line="480" w:lineRule="exact"/>
                    <w:ind w:right="-92"/>
                    <w:rPr>
                      <w:rFonts w:ascii="Bookman Old Style" w:eastAsia="Bookman Old Style" w:hAnsi="Bookman Old Style" w:cs="Bookman Old Style"/>
                      <w:sz w:val="38"/>
                      <w:szCs w:val="38"/>
                    </w:rPr>
                  </w:pPr>
                  <w:r>
                    <w:rPr>
                      <w:rFonts w:ascii="Bookman Old Style" w:eastAsia="Bookman Old Style" w:hAnsi="Bookman Old Style" w:cs="Bookman Old Style"/>
                      <w:sz w:val="48"/>
                      <w:szCs w:val="48"/>
                    </w:rPr>
                    <w:t>M</w:t>
                  </w:r>
                  <w:r>
                    <w:rPr>
                      <w:rFonts w:ascii="Bookman Old Style" w:eastAsia="Bookman Old Style" w:hAnsi="Bookman Old Style" w:cs="Bookman Old Style"/>
                      <w:spacing w:val="1"/>
                      <w:sz w:val="38"/>
                      <w:szCs w:val="38"/>
                    </w:rPr>
                    <w:t>A</w:t>
                  </w:r>
                  <w:r>
                    <w:rPr>
                      <w:rFonts w:ascii="Bookman Old Style" w:eastAsia="Bookman Old Style" w:hAnsi="Bookman Old Style" w:cs="Bookman Old Style"/>
                      <w:sz w:val="38"/>
                      <w:szCs w:val="38"/>
                    </w:rPr>
                    <w:t>TTHEW</w:t>
                  </w:r>
                </w:p>
              </w:txbxContent>
            </v:textbox>
            <w10:wrap anchorx="page" anchory="page"/>
          </v:shape>
        </w:pic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L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ANE</w:t>
      </w:r>
    </w:p>
    <w:p w14:paraId="52B7ED64" w14:textId="77777777" w:rsidR="005E36C0" w:rsidRPr="009470C3" w:rsidRDefault="009470C3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  <w:r w:rsidRPr="009470C3">
        <w:rPr>
          <w:rFonts w:asciiTheme="minorHAnsi" w:hAnsiTheme="minorHAnsi" w:cstheme="minorHAnsi"/>
          <w:sz w:val="22"/>
          <w:szCs w:val="22"/>
        </w:rPr>
        <w:br w:type="column"/>
      </w:r>
    </w:p>
    <w:p w14:paraId="751AE99F" w14:textId="77777777" w:rsidR="005E36C0" w:rsidRPr="009470C3" w:rsidRDefault="009470C3">
      <w:pPr>
        <w:rPr>
          <w:rFonts w:asciiTheme="minorHAnsi" w:eastAsia="Bookman Old Style" w:hAnsiTheme="minorHAnsi" w:cstheme="minorHAnsi"/>
          <w:sz w:val="22"/>
          <w:szCs w:val="22"/>
        </w:rPr>
        <w:sectPr w:rsidR="005E36C0" w:rsidRPr="009470C3">
          <w:type w:val="continuous"/>
          <w:pgSz w:w="12240" w:h="15840"/>
          <w:pgMar w:top="960" w:right="1340" w:bottom="280" w:left="1340" w:header="720" w:footer="720" w:gutter="0"/>
          <w:cols w:num="2" w:space="720" w:equalWidth="0">
            <w:col w:w="2379" w:space="4311"/>
            <w:col w:w="2870"/>
          </w:cols>
        </w:sectPr>
      </w:pPr>
      <w:hyperlink r:id="rId5">
        <w:r w:rsidRPr="009470C3">
          <w:rPr>
            <w:rFonts w:asciiTheme="minorHAnsi" w:eastAsia="Bookman Old Style" w:hAnsiTheme="minorHAnsi" w:cstheme="minorHAnsi"/>
            <w:spacing w:val="1"/>
            <w:sz w:val="22"/>
            <w:szCs w:val="22"/>
          </w:rPr>
          <w:t>d</w:t>
        </w:r>
        <w:r w:rsidRPr="009470C3">
          <w:rPr>
            <w:rFonts w:asciiTheme="minorHAnsi" w:eastAsia="Bookman Old Style" w:hAnsiTheme="minorHAnsi" w:cstheme="minorHAnsi"/>
            <w:spacing w:val="-1"/>
            <w:sz w:val="22"/>
            <w:szCs w:val="22"/>
          </w:rPr>
          <w:t>j</w:t>
        </w:r>
        <w:r w:rsidRPr="009470C3">
          <w:rPr>
            <w:rFonts w:asciiTheme="minorHAnsi" w:eastAsia="Bookman Old Style" w:hAnsiTheme="minorHAnsi" w:cstheme="minorHAnsi"/>
            <w:spacing w:val="1"/>
            <w:sz w:val="22"/>
            <w:szCs w:val="22"/>
          </w:rPr>
          <w:t>da</w:t>
        </w:r>
        <w:r w:rsidRPr="009470C3">
          <w:rPr>
            <w:rFonts w:asciiTheme="minorHAnsi" w:eastAsia="Bookman Old Style" w:hAnsiTheme="minorHAnsi" w:cstheme="minorHAnsi"/>
            <w:sz w:val="22"/>
            <w:szCs w:val="22"/>
          </w:rPr>
          <w:t>v</w:t>
        </w:r>
        <w:r w:rsidRPr="009470C3">
          <w:rPr>
            <w:rFonts w:asciiTheme="minorHAnsi" w:eastAsia="Bookman Old Style" w:hAnsiTheme="minorHAnsi" w:cstheme="minorHAnsi"/>
            <w:spacing w:val="-1"/>
            <w:sz w:val="22"/>
            <w:szCs w:val="22"/>
          </w:rPr>
          <w:t>i</w:t>
        </w:r>
        <w:r w:rsidRPr="009470C3">
          <w:rPr>
            <w:rFonts w:asciiTheme="minorHAnsi" w:eastAsia="Bookman Old Style" w:hAnsiTheme="minorHAnsi" w:cstheme="minorHAnsi"/>
            <w:spacing w:val="1"/>
            <w:sz w:val="22"/>
            <w:szCs w:val="22"/>
          </w:rPr>
          <w:t>ds</w:t>
        </w:r>
        <w:r w:rsidRPr="009470C3">
          <w:rPr>
            <w:rFonts w:asciiTheme="minorHAnsi" w:eastAsia="Bookman Old Style" w:hAnsiTheme="minorHAnsi" w:cstheme="minorHAnsi"/>
            <w:spacing w:val="-1"/>
            <w:sz w:val="22"/>
            <w:szCs w:val="22"/>
          </w:rPr>
          <w:t>0</w:t>
        </w:r>
        <w:r w:rsidRPr="009470C3">
          <w:rPr>
            <w:rFonts w:asciiTheme="minorHAnsi" w:eastAsia="Bookman Old Style" w:hAnsiTheme="minorHAnsi" w:cstheme="minorHAnsi"/>
            <w:spacing w:val="1"/>
            <w:sz w:val="22"/>
            <w:szCs w:val="22"/>
          </w:rPr>
          <w:t>1</w:t>
        </w:r>
        <w:r w:rsidRPr="009470C3">
          <w:rPr>
            <w:rFonts w:asciiTheme="minorHAnsi" w:eastAsia="Bookman Old Style" w:hAnsiTheme="minorHAnsi" w:cstheme="minorHAnsi"/>
            <w:spacing w:val="-1"/>
            <w:sz w:val="22"/>
            <w:szCs w:val="22"/>
          </w:rPr>
          <w:t>@t</w:t>
        </w:r>
        <w:r w:rsidRPr="009470C3">
          <w:rPr>
            <w:rFonts w:asciiTheme="minorHAnsi" w:eastAsia="Bookman Old Style" w:hAnsiTheme="minorHAnsi" w:cstheme="minorHAnsi"/>
            <w:spacing w:val="1"/>
            <w:sz w:val="22"/>
            <w:szCs w:val="22"/>
          </w:rPr>
          <w:t>h</w:t>
        </w:r>
        <w:r w:rsidRPr="009470C3">
          <w:rPr>
            <w:rFonts w:asciiTheme="minorHAnsi" w:eastAsia="Bookman Old Style" w:hAnsiTheme="minorHAnsi" w:cstheme="minorHAnsi"/>
            <w:sz w:val="22"/>
            <w:szCs w:val="22"/>
          </w:rPr>
          <w:t>er</w:t>
        </w:r>
        <w:r w:rsidRPr="009470C3">
          <w:rPr>
            <w:rFonts w:asciiTheme="minorHAnsi" w:eastAsia="Bookman Old Style" w:hAnsiTheme="minorHAnsi" w:cstheme="minorHAnsi"/>
            <w:spacing w:val="-1"/>
            <w:sz w:val="22"/>
            <w:szCs w:val="22"/>
          </w:rPr>
          <w:t>i</w:t>
        </w:r>
        <w:r w:rsidRPr="009470C3">
          <w:rPr>
            <w:rFonts w:asciiTheme="minorHAnsi" w:eastAsia="Bookman Old Style" w:hAnsiTheme="minorHAnsi" w:cstheme="minorHAnsi"/>
            <w:spacing w:val="1"/>
            <w:sz w:val="22"/>
            <w:szCs w:val="22"/>
          </w:rPr>
          <w:t>gh</w:t>
        </w:r>
        <w:r w:rsidRPr="009470C3">
          <w:rPr>
            <w:rFonts w:asciiTheme="minorHAnsi" w:eastAsia="Bookman Old Style" w:hAnsiTheme="minorHAnsi" w:cstheme="minorHAnsi"/>
            <w:spacing w:val="-1"/>
            <w:sz w:val="22"/>
            <w:szCs w:val="22"/>
          </w:rPr>
          <w:t>t</w:t>
        </w:r>
        <w:r w:rsidRPr="009470C3">
          <w:rPr>
            <w:rFonts w:asciiTheme="minorHAnsi" w:eastAsia="Bookman Old Style" w:hAnsiTheme="minorHAnsi" w:cstheme="minorHAnsi"/>
            <w:sz w:val="22"/>
            <w:szCs w:val="22"/>
          </w:rPr>
          <w:t>resu</w:t>
        </w:r>
        <w:r w:rsidRPr="009470C3">
          <w:rPr>
            <w:rFonts w:asciiTheme="minorHAnsi" w:eastAsia="Bookman Old Style" w:hAnsiTheme="minorHAnsi" w:cstheme="minorHAnsi"/>
            <w:spacing w:val="1"/>
            <w:sz w:val="22"/>
            <w:szCs w:val="22"/>
          </w:rPr>
          <w:t>m</w:t>
        </w:r>
        <w:r w:rsidRPr="009470C3">
          <w:rPr>
            <w:rFonts w:asciiTheme="minorHAnsi" w:eastAsia="Bookman Old Style" w:hAnsiTheme="minorHAnsi" w:cstheme="minorHAnsi"/>
            <w:spacing w:val="-2"/>
            <w:sz w:val="22"/>
            <w:szCs w:val="22"/>
          </w:rPr>
          <w:t>e</w:t>
        </w:r>
        <w:r w:rsidRPr="009470C3">
          <w:rPr>
            <w:rFonts w:asciiTheme="minorHAnsi" w:eastAsia="Bookman Old Style" w:hAnsiTheme="minorHAnsi" w:cstheme="minorHAnsi"/>
            <w:sz w:val="22"/>
            <w:szCs w:val="22"/>
          </w:rPr>
          <w:t>.</w:t>
        </w:r>
        <w:r w:rsidRPr="009470C3">
          <w:rPr>
            <w:rFonts w:asciiTheme="minorHAnsi" w:eastAsia="Bookman Old Style" w:hAnsiTheme="minorHAnsi" w:cstheme="minorHAnsi"/>
            <w:spacing w:val="1"/>
            <w:sz w:val="22"/>
            <w:szCs w:val="22"/>
          </w:rPr>
          <w:t>b</w:t>
        </w:r>
        <w:r w:rsidRPr="009470C3">
          <w:rPr>
            <w:rFonts w:asciiTheme="minorHAnsi" w:eastAsia="Bookman Old Style" w:hAnsiTheme="minorHAnsi" w:cstheme="minorHAnsi"/>
            <w:spacing w:val="-1"/>
            <w:sz w:val="22"/>
            <w:szCs w:val="22"/>
          </w:rPr>
          <w:t>i</w:t>
        </w:r>
        <w:r w:rsidRPr="009470C3">
          <w:rPr>
            <w:rFonts w:asciiTheme="minorHAnsi" w:eastAsia="Bookman Old Style" w:hAnsiTheme="minorHAnsi" w:cstheme="minorHAnsi"/>
            <w:sz w:val="22"/>
            <w:szCs w:val="22"/>
          </w:rPr>
          <w:t>z</w:t>
        </w:r>
      </w:hyperlink>
    </w:p>
    <w:p w14:paraId="24815FDD" w14:textId="77777777" w:rsidR="005E36C0" w:rsidRPr="009470C3" w:rsidRDefault="005E36C0">
      <w:pPr>
        <w:spacing w:before="2" w:line="240" w:lineRule="exact"/>
        <w:rPr>
          <w:rFonts w:asciiTheme="minorHAnsi" w:hAnsiTheme="minorHAnsi" w:cstheme="minorHAnsi"/>
          <w:sz w:val="22"/>
          <w:szCs w:val="22"/>
        </w:rPr>
        <w:sectPr w:rsidR="005E36C0" w:rsidRPr="009470C3">
          <w:type w:val="continuous"/>
          <w:pgSz w:w="12240" w:h="15840"/>
          <w:pgMar w:top="960" w:right="1340" w:bottom="280" w:left="1340" w:header="720" w:footer="720" w:gutter="0"/>
          <w:cols w:space="720"/>
        </w:sectPr>
      </w:pPr>
    </w:p>
    <w:p w14:paraId="124778BB" w14:textId="77777777" w:rsidR="005E36C0" w:rsidRPr="009470C3" w:rsidRDefault="005E36C0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5AEF506F" w14:textId="77777777" w:rsidR="005E36C0" w:rsidRPr="009470C3" w:rsidRDefault="009470C3">
      <w:pPr>
        <w:ind w:left="100"/>
        <w:rPr>
          <w:rFonts w:asciiTheme="minorHAnsi" w:eastAsia="Bookman Old Style" w:hAnsiTheme="minorHAnsi" w:cstheme="minorHAnsi"/>
          <w:sz w:val="22"/>
          <w:szCs w:val="22"/>
        </w:rPr>
      </w:pPr>
      <w:r w:rsidRPr="009470C3">
        <w:rPr>
          <w:rFonts w:asciiTheme="minorHAnsi" w:eastAsia="Bookman Old Style" w:hAnsiTheme="minorHAnsi" w:cstheme="minorHAnsi"/>
          <w:sz w:val="22"/>
          <w:szCs w:val="22"/>
        </w:rPr>
        <w:t>SU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M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RY</w:t>
      </w:r>
      <w:r w:rsidRPr="009470C3">
        <w:rPr>
          <w:rFonts w:asciiTheme="minorHAnsi" w:eastAsia="Bookman Old Style" w:hAnsiTheme="minorHAnsi" w:cstheme="minorHAnsi"/>
          <w:spacing w:val="-22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OF</w:t>
      </w:r>
    </w:p>
    <w:p w14:paraId="29ED9C80" w14:textId="77777777" w:rsidR="005E36C0" w:rsidRPr="009470C3" w:rsidRDefault="009470C3">
      <w:pPr>
        <w:spacing w:line="220" w:lineRule="exact"/>
        <w:ind w:left="372" w:right="-50"/>
        <w:rPr>
          <w:rFonts w:asciiTheme="minorHAnsi" w:eastAsia="Bookman Old Style" w:hAnsiTheme="minorHAnsi" w:cstheme="minorHAnsi"/>
          <w:sz w:val="22"/>
          <w:szCs w:val="22"/>
        </w:rPr>
      </w:pP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Q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U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L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I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F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IC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AT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I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N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S</w:t>
      </w:r>
    </w:p>
    <w:p w14:paraId="1B999CBD" w14:textId="77777777" w:rsidR="005E36C0" w:rsidRPr="009470C3" w:rsidRDefault="005E36C0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6F1EC803" w14:textId="77777777" w:rsidR="005E36C0" w:rsidRPr="009470C3" w:rsidRDefault="009470C3">
      <w:pPr>
        <w:ind w:left="100"/>
        <w:rPr>
          <w:rFonts w:asciiTheme="minorHAnsi" w:eastAsia="Bookman Old Style" w:hAnsiTheme="minorHAnsi" w:cstheme="minorHAnsi"/>
          <w:sz w:val="22"/>
          <w:szCs w:val="22"/>
        </w:rPr>
      </w:pP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N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ew</w:t>
      </w:r>
      <w:r w:rsidRPr="009470C3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B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u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si</w:t>
      </w:r>
      <w:r w:rsidRPr="009470C3">
        <w:rPr>
          <w:rFonts w:asciiTheme="minorHAnsi" w:eastAsia="Bookman Old Style" w:hAnsiTheme="minorHAnsi" w:cstheme="minorHAnsi"/>
          <w:spacing w:val="3"/>
          <w:sz w:val="22"/>
          <w:szCs w:val="22"/>
        </w:rPr>
        <w:t>n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s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s</w:t>
      </w:r>
    </w:p>
    <w:p w14:paraId="0AEC14A1" w14:textId="77777777" w:rsidR="005E36C0" w:rsidRPr="009470C3" w:rsidRDefault="009470C3">
      <w:pPr>
        <w:spacing w:before="34"/>
        <w:ind w:left="426" w:right="359"/>
        <w:jc w:val="center"/>
        <w:rPr>
          <w:rFonts w:asciiTheme="minorHAnsi" w:eastAsia="Bookman Old Style" w:hAnsiTheme="minorHAnsi" w:cstheme="minorHAnsi"/>
          <w:sz w:val="22"/>
          <w:szCs w:val="22"/>
        </w:rPr>
      </w:pPr>
      <w:r w:rsidRPr="009470C3">
        <w:rPr>
          <w:rFonts w:asciiTheme="minorHAnsi" w:eastAsia="Bookman Old Style" w:hAnsiTheme="minorHAnsi" w:cstheme="minorHAnsi"/>
          <w:spacing w:val="-1"/>
          <w:w w:val="99"/>
          <w:sz w:val="22"/>
          <w:szCs w:val="22"/>
        </w:rPr>
        <w:t>D</w:t>
      </w:r>
      <w:r w:rsidRPr="009470C3">
        <w:rPr>
          <w:rFonts w:asciiTheme="minorHAnsi" w:eastAsia="Bookman Old Style" w:hAnsiTheme="minorHAnsi" w:cstheme="minorHAnsi"/>
          <w:w w:val="99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pacing w:val="1"/>
          <w:w w:val="99"/>
          <w:sz w:val="22"/>
          <w:szCs w:val="22"/>
        </w:rPr>
        <w:t>v</w:t>
      </w:r>
      <w:r w:rsidRPr="009470C3">
        <w:rPr>
          <w:rFonts w:asciiTheme="minorHAnsi" w:eastAsia="Bookman Old Style" w:hAnsiTheme="minorHAnsi" w:cstheme="minorHAnsi"/>
          <w:w w:val="99"/>
          <w:sz w:val="22"/>
          <w:szCs w:val="22"/>
        </w:rPr>
        <w:t>el</w:t>
      </w:r>
      <w:r w:rsidRPr="009470C3">
        <w:rPr>
          <w:rFonts w:asciiTheme="minorHAnsi" w:eastAsia="Bookman Old Style" w:hAnsiTheme="minorHAnsi" w:cstheme="minorHAnsi"/>
          <w:spacing w:val="1"/>
          <w:w w:val="99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spacing w:val="-1"/>
          <w:w w:val="99"/>
          <w:sz w:val="22"/>
          <w:szCs w:val="22"/>
        </w:rPr>
        <w:t>p</w:t>
      </w:r>
      <w:r w:rsidRPr="009470C3">
        <w:rPr>
          <w:rFonts w:asciiTheme="minorHAnsi" w:eastAsia="Bookman Old Style" w:hAnsiTheme="minorHAnsi" w:cstheme="minorHAnsi"/>
          <w:spacing w:val="2"/>
          <w:w w:val="99"/>
          <w:sz w:val="22"/>
          <w:szCs w:val="22"/>
        </w:rPr>
        <w:t>m</w:t>
      </w:r>
      <w:r w:rsidRPr="009470C3">
        <w:rPr>
          <w:rFonts w:asciiTheme="minorHAnsi" w:eastAsia="Bookman Old Style" w:hAnsiTheme="minorHAnsi" w:cstheme="minorHAnsi"/>
          <w:w w:val="99"/>
          <w:sz w:val="22"/>
          <w:szCs w:val="22"/>
        </w:rPr>
        <w:t>ent</w:t>
      </w:r>
    </w:p>
    <w:p w14:paraId="1DE00995" w14:textId="77777777" w:rsidR="005E36C0" w:rsidRPr="009470C3" w:rsidRDefault="005E36C0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36DC493C" w14:textId="77777777" w:rsidR="005E36C0" w:rsidRPr="009470C3" w:rsidRDefault="009470C3">
      <w:pPr>
        <w:ind w:left="100"/>
        <w:rPr>
          <w:rFonts w:asciiTheme="minorHAnsi" w:eastAsia="Bookman Old Style" w:hAnsiTheme="minorHAnsi" w:cstheme="minorHAnsi"/>
          <w:sz w:val="22"/>
          <w:szCs w:val="22"/>
        </w:rPr>
      </w:pP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C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lient</w:t>
      </w:r>
      <w:r w:rsidRPr="009470C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Rela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spacing w:val="3"/>
          <w:sz w:val="22"/>
          <w:szCs w:val="22"/>
        </w:rPr>
        <w:t>n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ship</w:t>
      </w:r>
    </w:p>
    <w:p w14:paraId="3BF24DCD" w14:textId="77777777" w:rsidR="005E36C0" w:rsidRPr="009470C3" w:rsidRDefault="009470C3">
      <w:pPr>
        <w:spacing w:before="36"/>
        <w:ind w:left="426" w:right="368"/>
        <w:jc w:val="center"/>
        <w:rPr>
          <w:rFonts w:asciiTheme="minorHAnsi" w:eastAsia="Bookman Old Style" w:hAnsiTheme="minorHAnsi" w:cstheme="minorHAnsi"/>
          <w:sz w:val="22"/>
          <w:szCs w:val="22"/>
        </w:rPr>
      </w:pPr>
      <w:r w:rsidRPr="009470C3">
        <w:rPr>
          <w:rFonts w:asciiTheme="minorHAnsi" w:eastAsia="Bookman Old Style" w:hAnsiTheme="minorHAnsi" w:cstheme="minorHAnsi"/>
          <w:spacing w:val="-1"/>
          <w:w w:val="99"/>
          <w:sz w:val="22"/>
          <w:szCs w:val="22"/>
        </w:rPr>
        <w:t>M</w:t>
      </w:r>
      <w:r w:rsidRPr="009470C3">
        <w:rPr>
          <w:rFonts w:asciiTheme="minorHAnsi" w:eastAsia="Bookman Old Style" w:hAnsiTheme="minorHAnsi" w:cstheme="minorHAnsi"/>
          <w:w w:val="99"/>
          <w:sz w:val="22"/>
          <w:szCs w:val="22"/>
        </w:rPr>
        <w:t>ana</w:t>
      </w:r>
      <w:r w:rsidRPr="009470C3">
        <w:rPr>
          <w:rFonts w:asciiTheme="minorHAnsi" w:eastAsia="Bookman Old Style" w:hAnsiTheme="minorHAnsi" w:cstheme="minorHAnsi"/>
          <w:spacing w:val="2"/>
          <w:w w:val="99"/>
          <w:sz w:val="22"/>
          <w:szCs w:val="22"/>
        </w:rPr>
        <w:t>g</w:t>
      </w:r>
      <w:r w:rsidRPr="009470C3">
        <w:rPr>
          <w:rFonts w:asciiTheme="minorHAnsi" w:eastAsia="Bookman Old Style" w:hAnsiTheme="minorHAnsi" w:cstheme="minorHAnsi"/>
          <w:w w:val="99"/>
          <w:sz w:val="22"/>
          <w:szCs w:val="22"/>
        </w:rPr>
        <w:t>em</w:t>
      </w:r>
      <w:r w:rsidRPr="009470C3">
        <w:rPr>
          <w:rFonts w:asciiTheme="minorHAnsi" w:eastAsia="Bookman Old Style" w:hAnsiTheme="minorHAnsi" w:cstheme="minorHAnsi"/>
          <w:spacing w:val="-1"/>
          <w:w w:val="99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w w:val="99"/>
          <w:sz w:val="22"/>
          <w:szCs w:val="22"/>
        </w:rPr>
        <w:t>nt</w:t>
      </w:r>
    </w:p>
    <w:p w14:paraId="599F847E" w14:textId="77777777" w:rsidR="005E36C0" w:rsidRPr="009470C3" w:rsidRDefault="005E36C0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57AAB980" w14:textId="77777777" w:rsidR="005E36C0" w:rsidRPr="009470C3" w:rsidRDefault="009470C3">
      <w:pPr>
        <w:ind w:left="100" w:right="-28"/>
        <w:rPr>
          <w:rFonts w:asciiTheme="minorHAnsi" w:eastAsia="Bookman Old Style" w:hAnsiTheme="minorHAnsi" w:cstheme="minorHAnsi"/>
          <w:sz w:val="22"/>
          <w:szCs w:val="22"/>
        </w:rPr>
      </w:pP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P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j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ct</w:t>
      </w:r>
      <w:r w:rsidRPr="009470C3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De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v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el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p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m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ent</w:t>
      </w:r>
    </w:p>
    <w:p w14:paraId="4B9B5AA3" w14:textId="77777777" w:rsidR="005E36C0" w:rsidRPr="009470C3" w:rsidRDefault="009470C3">
      <w:pPr>
        <w:spacing w:before="37"/>
        <w:ind w:left="460"/>
        <w:rPr>
          <w:rFonts w:asciiTheme="minorHAnsi" w:eastAsia="Bookman Old Style" w:hAnsiTheme="minorHAnsi" w:cstheme="minorHAnsi"/>
          <w:sz w:val="22"/>
          <w:szCs w:val="22"/>
        </w:rPr>
      </w:pPr>
      <w:r w:rsidRPr="009470C3">
        <w:rPr>
          <w:rFonts w:asciiTheme="minorHAnsi" w:eastAsia="Bookman Old Style" w:hAnsiTheme="minorHAnsi" w:cstheme="minorHAnsi"/>
          <w:sz w:val="22"/>
          <w:szCs w:val="22"/>
        </w:rPr>
        <w:t>&amp;</w:t>
      </w:r>
      <w:r w:rsidRPr="009470C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n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age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m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ent</w:t>
      </w:r>
    </w:p>
    <w:p w14:paraId="21F0F1B7" w14:textId="77777777" w:rsidR="005E36C0" w:rsidRPr="009470C3" w:rsidRDefault="005E36C0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3375AC6F" w14:textId="77777777" w:rsidR="005E36C0" w:rsidRPr="009470C3" w:rsidRDefault="009470C3">
      <w:pPr>
        <w:ind w:left="100"/>
        <w:rPr>
          <w:rFonts w:asciiTheme="minorHAnsi" w:eastAsia="Bookman Old Style" w:hAnsiTheme="minorHAnsi" w:cstheme="minorHAnsi"/>
          <w:sz w:val="22"/>
          <w:szCs w:val="22"/>
        </w:rPr>
      </w:pPr>
      <w:r w:rsidRPr="009470C3">
        <w:rPr>
          <w:rFonts w:asciiTheme="minorHAnsi" w:eastAsia="Bookman Old Style" w:hAnsiTheme="minorHAnsi" w:cstheme="minorHAnsi"/>
          <w:sz w:val="22"/>
          <w:szCs w:val="22"/>
        </w:rPr>
        <w:t>Key</w:t>
      </w:r>
      <w:r w:rsidRPr="009470C3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co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u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nt</w:t>
      </w:r>
    </w:p>
    <w:p w14:paraId="4464E595" w14:textId="77777777" w:rsidR="005E36C0" w:rsidRPr="009470C3" w:rsidRDefault="009470C3">
      <w:pPr>
        <w:spacing w:before="34"/>
        <w:ind w:left="426" w:right="368"/>
        <w:jc w:val="center"/>
        <w:rPr>
          <w:rFonts w:asciiTheme="minorHAnsi" w:eastAsia="Bookman Old Style" w:hAnsiTheme="minorHAnsi" w:cstheme="minorHAnsi"/>
          <w:sz w:val="22"/>
          <w:szCs w:val="22"/>
        </w:rPr>
      </w:pPr>
      <w:r w:rsidRPr="009470C3">
        <w:rPr>
          <w:rFonts w:asciiTheme="minorHAnsi" w:eastAsia="Bookman Old Style" w:hAnsiTheme="minorHAnsi" w:cstheme="minorHAnsi"/>
          <w:spacing w:val="-1"/>
          <w:w w:val="99"/>
          <w:sz w:val="22"/>
          <w:szCs w:val="22"/>
        </w:rPr>
        <w:t>M</w:t>
      </w:r>
      <w:r w:rsidRPr="009470C3">
        <w:rPr>
          <w:rFonts w:asciiTheme="minorHAnsi" w:eastAsia="Bookman Old Style" w:hAnsiTheme="minorHAnsi" w:cstheme="minorHAnsi"/>
          <w:w w:val="99"/>
          <w:sz w:val="22"/>
          <w:szCs w:val="22"/>
        </w:rPr>
        <w:t>ana</w:t>
      </w:r>
      <w:r w:rsidRPr="009470C3">
        <w:rPr>
          <w:rFonts w:asciiTheme="minorHAnsi" w:eastAsia="Bookman Old Style" w:hAnsiTheme="minorHAnsi" w:cstheme="minorHAnsi"/>
          <w:spacing w:val="2"/>
          <w:w w:val="99"/>
          <w:sz w:val="22"/>
          <w:szCs w:val="22"/>
        </w:rPr>
        <w:t>g</w:t>
      </w:r>
      <w:r w:rsidRPr="009470C3">
        <w:rPr>
          <w:rFonts w:asciiTheme="minorHAnsi" w:eastAsia="Bookman Old Style" w:hAnsiTheme="minorHAnsi" w:cstheme="minorHAnsi"/>
          <w:w w:val="99"/>
          <w:sz w:val="22"/>
          <w:szCs w:val="22"/>
        </w:rPr>
        <w:t>em</w:t>
      </w:r>
      <w:r w:rsidRPr="009470C3">
        <w:rPr>
          <w:rFonts w:asciiTheme="minorHAnsi" w:eastAsia="Bookman Old Style" w:hAnsiTheme="minorHAnsi" w:cstheme="minorHAnsi"/>
          <w:spacing w:val="-1"/>
          <w:w w:val="99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w w:val="99"/>
          <w:sz w:val="22"/>
          <w:szCs w:val="22"/>
        </w:rPr>
        <w:t>nt</w:t>
      </w:r>
    </w:p>
    <w:p w14:paraId="6DC85500" w14:textId="77777777" w:rsidR="005E36C0" w:rsidRPr="009470C3" w:rsidRDefault="005E36C0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3971D2F7" w14:textId="77777777" w:rsidR="005E36C0" w:rsidRPr="009470C3" w:rsidRDefault="009470C3">
      <w:pPr>
        <w:spacing w:line="277" w:lineRule="auto"/>
        <w:ind w:left="460" w:right="227" w:hanging="360"/>
        <w:rPr>
          <w:rFonts w:asciiTheme="minorHAnsi" w:eastAsia="Bookman Old Style" w:hAnsiTheme="minorHAnsi" w:cstheme="minorHAnsi"/>
          <w:sz w:val="22"/>
          <w:szCs w:val="22"/>
        </w:rPr>
      </w:pP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Co</w:t>
      </w:r>
      <w:r w:rsidRPr="009470C3">
        <w:rPr>
          <w:rFonts w:asciiTheme="minorHAnsi" w:eastAsia="Bookman Old Style" w:hAnsiTheme="minorHAnsi" w:cstheme="minorHAnsi"/>
          <w:spacing w:val="3"/>
          <w:sz w:val="22"/>
          <w:szCs w:val="22"/>
        </w:rPr>
        <w:t>n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u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l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v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pacing w:val="-12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&amp; S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l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u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i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9470C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Sales</w:t>
      </w:r>
    </w:p>
    <w:p w14:paraId="5EB73235" w14:textId="77777777" w:rsidR="005E36C0" w:rsidRPr="009470C3" w:rsidRDefault="005E36C0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350E0B59" w14:textId="77777777" w:rsidR="005E36C0" w:rsidRPr="009470C3" w:rsidRDefault="009470C3">
      <w:pPr>
        <w:ind w:left="100"/>
        <w:rPr>
          <w:rFonts w:asciiTheme="minorHAnsi" w:eastAsia="Bookman Old Style" w:hAnsiTheme="minorHAnsi" w:cstheme="minorHAnsi"/>
          <w:sz w:val="22"/>
          <w:szCs w:val="22"/>
        </w:rPr>
      </w:pP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N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g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ia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9470C3">
        <w:rPr>
          <w:rFonts w:asciiTheme="minorHAnsi" w:eastAsia="Bookman Old Style" w:hAnsiTheme="minorHAnsi" w:cstheme="minorHAnsi"/>
          <w:spacing w:val="-10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Skil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l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s</w:t>
      </w:r>
    </w:p>
    <w:p w14:paraId="76D624FA" w14:textId="77777777" w:rsidR="005E36C0" w:rsidRPr="009470C3" w:rsidRDefault="005E36C0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10558E3F" w14:textId="77777777" w:rsidR="005E36C0" w:rsidRPr="009470C3" w:rsidRDefault="009470C3">
      <w:pPr>
        <w:ind w:left="100"/>
        <w:rPr>
          <w:rFonts w:asciiTheme="minorHAnsi" w:eastAsia="Bookman Old Style" w:hAnsiTheme="minorHAnsi" w:cstheme="minorHAnsi"/>
          <w:sz w:val="22"/>
          <w:szCs w:val="22"/>
        </w:rPr>
      </w:pPr>
      <w:r w:rsidRPr="009470C3">
        <w:rPr>
          <w:rFonts w:asciiTheme="minorHAnsi" w:eastAsia="Bookman Old Style" w:hAnsiTheme="minorHAnsi" w:cstheme="minorHAnsi"/>
          <w:sz w:val="22"/>
          <w:szCs w:val="22"/>
        </w:rPr>
        <w:t>Sales</w:t>
      </w:r>
      <w:r w:rsidRPr="009470C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 xml:space="preserve">&amp; 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rk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g</w:t>
      </w:r>
    </w:p>
    <w:p w14:paraId="3D3ED171" w14:textId="77777777" w:rsidR="005E36C0" w:rsidRPr="009470C3" w:rsidRDefault="009470C3">
      <w:pPr>
        <w:spacing w:before="36"/>
        <w:ind w:left="423" w:right="548"/>
        <w:jc w:val="center"/>
        <w:rPr>
          <w:rFonts w:asciiTheme="minorHAnsi" w:eastAsia="Bookman Old Style" w:hAnsiTheme="minorHAnsi" w:cstheme="minorHAnsi"/>
          <w:sz w:val="22"/>
          <w:szCs w:val="22"/>
        </w:rPr>
      </w:pPr>
      <w:r w:rsidRPr="009470C3">
        <w:rPr>
          <w:rFonts w:asciiTheme="minorHAnsi" w:eastAsia="Bookman Old Style" w:hAnsiTheme="minorHAnsi" w:cstheme="minorHAnsi"/>
          <w:w w:val="99"/>
          <w:sz w:val="22"/>
          <w:szCs w:val="22"/>
        </w:rPr>
        <w:t>Lea</w:t>
      </w:r>
      <w:r w:rsidRPr="009470C3">
        <w:rPr>
          <w:rFonts w:asciiTheme="minorHAnsi" w:eastAsia="Bookman Old Style" w:hAnsiTheme="minorHAnsi" w:cstheme="minorHAnsi"/>
          <w:spacing w:val="1"/>
          <w:w w:val="99"/>
          <w:sz w:val="22"/>
          <w:szCs w:val="22"/>
        </w:rPr>
        <w:t>d</w:t>
      </w:r>
      <w:r w:rsidRPr="009470C3">
        <w:rPr>
          <w:rFonts w:asciiTheme="minorHAnsi" w:eastAsia="Bookman Old Style" w:hAnsiTheme="minorHAnsi" w:cstheme="minorHAnsi"/>
          <w:w w:val="99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pacing w:val="1"/>
          <w:w w:val="99"/>
          <w:sz w:val="22"/>
          <w:szCs w:val="22"/>
        </w:rPr>
        <w:t>r</w:t>
      </w:r>
      <w:r w:rsidRPr="009470C3">
        <w:rPr>
          <w:rFonts w:asciiTheme="minorHAnsi" w:eastAsia="Bookman Old Style" w:hAnsiTheme="minorHAnsi" w:cstheme="minorHAnsi"/>
          <w:w w:val="99"/>
          <w:sz w:val="22"/>
          <w:szCs w:val="22"/>
        </w:rPr>
        <w:t>ship</w:t>
      </w:r>
    </w:p>
    <w:p w14:paraId="2DF5ABA0" w14:textId="77777777" w:rsidR="005E36C0" w:rsidRPr="009470C3" w:rsidRDefault="005E36C0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44C5EF38" w14:textId="77777777" w:rsidR="005E36C0" w:rsidRPr="009470C3" w:rsidRDefault="009470C3">
      <w:pPr>
        <w:ind w:left="100"/>
        <w:rPr>
          <w:rFonts w:asciiTheme="minorHAnsi" w:eastAsia="Bookman Old Style" w:hAnsiTheme="minorHAnsi" w:cstheme="minorHAnsi"/>
          <w:sz w:val="22"/>
          <w:szCs w:val="22"/>
        </w:rPr>
      </w:pP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Co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l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9470C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C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alli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g</w:t>
      </w:r>
    </w:p>
    <w:p w14:paraId="787705DE" w14:textId="77777777" w:rsidR="005E36C0" w:rsidRPr="009470C3" w:rsidRDefault="005E36C0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0928FD47" w14:textId="77777777" w:rsidR="005E36C0" w:rsidRPr="009470C3" w:rsidRDefault="009470C3">
      <w:pPr>
        <w:spacing w:line="274" w:lineRule="auto"/>
        <w:ind w:left="460" w:right="-29" w:hanging="360"/>
        <w:rPr>
          <w:rFonts w:asciiTheme="minorHAnsi" w:eastAsia="Bookman Old Style" w:hAnsiTheme="minorHAnsi" w:cstheme="minorHAnsi"/>
          <w:sz w:val="22"/>
          <w:szCs w:val="22"/>
        </w:rPr>
      </w:pPr>
      <w:r w:rsidRPr="009470C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tr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egic</w:t>
      </w:r>
      <w:r w:rsidRPr="009470C3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P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lan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g</w:t>
      </w:r>
      <w:r w:rsidRPr="009470C3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 xml:space="preserve">&amp; 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I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m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p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lemen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i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n</w:t>
      </w:r>
    </w:p>
    <w:p w14:paraId="0489485D" w14:textId="77777777" w:rsidR="005E36C0" w:rsidRPr="009470C3" w:rsidRDefault="005E36C0">
      <w:pPr>
        <w:spacing w:before="3" w:line="220" w:lineRule="exact"/>
        <w:rPr>
          <w:rFonts w:asciiTheme="minorHAnsi" w:hAnsiTheme="minorHAnsi" w:cstheme="minorHAnsi"/>
          <w:sz w:val="22"/>
          <w:szCs w:val="22"/>
        </w:rPr>
      </w:pPr>
    </w:p>
    <w:p w14:paraId="21A9DAC6" w14:textId="77777777" w:rsidR="005E36C0" w:rsidRPr="009470C3" w:rsidRDefault="009470C3">
      <w:pPr>
        <w:ind w:left="100"/>
        <w:rPr>
          <w:rFonts w:asciiTheme="minorHAnsi" w:eastAsia="Bookman Old Style" w:hAnsiTheme="minorHAnsi" w:cstheme="minorHAnsi"/>
          <w:sz w:val="22"/>
          <w:szCs w:val="22"/>
        </w:rPr>
      </w:pP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rk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g</w:t>
      </w:r>
    </w:p>
    <w:p w14:paraId="0C3AA03F" w14:textId="77777777" w:rsidR="005E36C0" w:rsidRPr="009470C3" w:rsidRDefault="009470C3">
      <w:pPr>
        <w:spacing w:before="34"/>
        <w:ind w:left="426" w:right="359"/>
        <w:jc w:val="center"/>
        <w:rPr>
          <w:rFonts w:asciiTheme="minorHAnsi" w:eastAsia="Bookman Old Style" w:hAnsiTheme="minorHAnsi" w:cstheme="minorHAnsi"/>
          <w:sz w:val="22"/>
          <w:szCs w:val="22"/>
        </w:rPr>
      </w:pPr>
      <w:r w:rsidRPr="009470C3">
        <w:rPr>
          <w:rFonts w:asciiTheme="minorHAnsi" w:eastAsia="Bookman Old Style" w:hAnsiTheme="minorHAnsi" w:cstheme="minorHAnsi"/>
          <w:spacing w:val="-1"/>
          <w:w w:val="99"/>
          <w:sz w:val="22"/>
          <w:szCs w:val="22"/>
        </w:rPr>
        <w:t>D</w:t>
      </w:r>
      <w:r w:rsidRPr="009470C3">
        <w:rPr>
          <w:rFonts w:asciiTheme="minorHAnsi" w:eastAsia="Bookman Old Style" w:hAnsiTheme="minorHAnsi" w:cstheme="minorHAnsi"/>
          <w:w w:val="99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pacing w:val="1"/>
          <w:w w:val="99"/>
          <w:sz w:val="22"/>
          <w:szCs w:val="22"/>
        </w:rPr>
        <w:t>v</w:t>
      </w:r>
      <w:r w:rsidRPr="009470C3">
        <w:rPr>
          <w:rFonts w:asciiTheme="minorHAnsi" w:eastAsia="Bookman Old Style" w:hAnsiTheme="minorHAnsi" w:cstheme="minorHAnsi"/>
          <w:w w:val="99"/>
          <w:sz w:val="22"/>
          <w:szCs w:val="22"/>
        </w:rPr>
        <w:t>el</w:t>
      </w:r>
      <w:r w:rsidRPr="009470C3">
        <w:rPr>
          <w:rFonts w:asciiTheme="minorHAnsi" w:eastAsia="Bookman Old Style" w:hAnsiTheme="minorHAnsi" w:cstheme="minorHAnsi"/>
          <w:spacing w:val="1"/>
          <w:w w:val="99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spacing w:val="-1"/>
          <w:w w:val="99"/>
          <w:sz w:val="22"/>
          <w:szCs w:val="22"/>
        </w:rPr>
        <w:t>p</w:t>
      </w:r>
      <w:r w:rsidRPr="009470C3">
        <w:rPr>
          <w:rFonts w:asciiTheme="minorHAnsi" w:eastAsia="Bookman Old Style" w:hAnsiTheme="minorHAnsi" w:cstheme="minorHAnsi"/>
          <w:spacing w:val="2"/>
          <w:w w:val="99"/>
          <w:sz w:val="22"/>
          <w:szCs w:val="22"/>
        </w:rPr>
        <w:t>m</w:t>
      </w:r>
      <w:r w:rsidRPr="009470C3">
        <w:rPr>
          <w:rFonts w:asciiTheme="minorHAnsi" w:eastAsia="Bookman Old Style" w:hAnsiTheme="minorHAnsi" w:cstheme="minorHAnsi"/>
          <w:w w:val="99"/>
          <w:sz w:val="22"/>
          <w:szCs w:val="22"/>
        </w:rPr>
        <w:t>ent</w:t>
      </w:r>
    </w:p>
    <w:p w14:paraId="40223AD9" w14:textId="77777777" w:rsidR="005E36C0" w:rsidRPr="009470C3" w:rsidRDefault="005E36C0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7C3865E1" w14:textId="77777777" w:rsidR="005E36C0" w:rsidRPr="009470C3" w:rsidRDefault="009470C3">
      <w:pPr>
        <w:spacing w:line="277" w:lineRule="auto"/>
        <w:ind w:left="460" w:right="291" w:hanging="360"/>
        <w:rPr>
          <w:rFonts w:asciiTheme="minorHAnsi" w:eastAsia="Bookman Old Style" w:hAnsiTheme="minorHAnsi" w:cstheme="minorHAnsi"/>
          <w:sz w:val="22"/>
          <w:szCs w:val="22"/>
        </w:rPr>
      </w:pPr>
      <w:r w:rsidRPr="009470C3">
        <w:rPr>
          <w:rFonts w:asciiTheme="minorHAnsi" w:eastAsia="Bookman Old Style" w:hAnsiTheme="minorHAnsi" w:cstheme="minorHAnsi"/>
          <w:sz w:val="22"/>
          <w:szCs w:val="22"/>
        </w:rPr>
        <w:t>Lea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d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ship</w:t>
      </w:r>
      <w:r w:rsidRPr="009470C3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 xml:space="preserve">&amp; 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a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m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b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u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9470C3">
        <w:rPr>
          <w:rFonts w:asciiTheme="minorHAnsi" w:eastAsia="Bookman Old Style" w:hAnsiTheme="minorHAnsi" w:cstheme="minorHAnsi"/>
          <w:spacing w:val="3"/>
          <w:sz w:val="22"/>
          <w:szCs w:val="22"/>
        </w:rPr>
        <w:t>l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d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g</w:t>
      </w:r>
    </w:p>
    <w:p w14:paraId="1AA95AC8" w14:textId="77777777" w:rsidR="005E36C0" w:rsidRPr="009470C3" w:rsidRDefault="009470C3">
      <w:pPr>
        <w:spacing w:before="31"/>
        <w:ind w:left="10"/>
        <w:rPr>
          <w:rFonts w:asciiTheme="minorHAnsi" w:eastAsia="Bookman Old Style" w:hAnsiTheme="minorHAnsi" w:cstheme="minorHAnsi"/>
          <w:sz w:val="22"/>
          <w:szCs w:val="22"/>
        </w:rPr>
      </w:pPr>
      <w:r w:rsidRPr="009470C3">
        <w:rPr>
          <w:rFonts w:asciiTheme="minorHAnsi" w:hAnsiTheme="minorHAnsi" w:cstheme="minorHAnsi"/>
          <w:sz w:val="22"/>
          <w:szCs w:val="22"/>
        </w:rPr>
        <w:br w:type="column"/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G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al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-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ien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d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9470C3">
        <w:rPr>
          <w:rFonts w:asciiTheme="minorHAnsi" w:eastAsia="Bookman Old Style" w:hAnsiTheme="minorHAnsi" w:cstheme="minorHAnsi"/>
          <w:spacing w:val="-12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h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g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h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-e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n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gy</w:t>
      </w:r>
      <w:r w:rsidRPr="009470C3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A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L</w:t>
      </w:r>
      <w:r w:rsidRPr="009470C3">
        <w:rPr>
          <w:rFonts w:asciiTheme="minorHAnsi" w:eastAsia="Bookman Old Style" w:hAnsiTheme="minorHAnsi" w:cstheme="minorHAnsi"/>
          <w:spacing w:val="-3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9470C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&amp;</w:t>
      </w:r>
      <w:r w:rsidRPr="009470C3">
        <w:rPr>
          <w:rFonts w:asciiTheme="minorHAnsi" w:eastAsia="Bookman Old Style" w:hAnsiTheme="minorHAnsi" w:cstheme="minorHAnsi"/>
          <w:spacing w:val="-14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M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A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RK</w:t>
      </w:r>
      <w:r w:rsidRPr="009470C3">
        <w:rPr>
          <w:rFonts w:asciiTheme="minorHAnsi" w:eastAsia="Bookman Old Style" w:hAnsiTheme="minorHAnsi" w:cstheme="minorHAnsi"/>
          <w:spacing w:val="-3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G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F</w:t>
      </w:r>
      <w:r w:rsidRPr="009470C3">
        <w:rPr>
          <w:rFonts w:asciiTheme="minorHAnsi" w:eastAsia="Bookman Old Style" w:hAnsiTheme="minorHAnsi" w:cstheme="minorHAnsi"/>
          <w:spacing w:val="-3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SS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NA</w:t>
      </w:r>
      <w:r w:rsidRPr="009470C3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.</w:t>
      </w:r>
    </w:p>
    <w:p w14:paraId="6E0C6FD0" w14:textId="77777777" w:rsidR="005E36C0" w:rsidRPr="009470C3" w:rsidRDefault="009470C3">
      <w:pPr>
        <w:spacing w:before="34" w:line="277" w:lineRule="auto"/>
        <w:ind w:left="10" w:right="82"/>
        <w:rPr>
          <w:rFonts w:asciiTheme="minorHAnsi" w:eastAsia="Bookman Old Style" w:hAnsiTheme="minorHAnsi" w:cstheme="minorHAnsi"/>
          <w:sz w:val="22"/>
          <w:szCs w:val="22"/>
        </w:rPr>
      </w:pP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D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v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el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9470C3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n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9470C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ha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ness</w:t>
      </w:r>
      <w:r w:rsidRPr="009470C3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b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siness</w:t>
      </w:r>
      <w:r w:rsidRPr="009470C3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elat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i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ns</w:t>
      </w:r>
      <w:r w:rsidRPr="009470C3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c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u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l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v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and</w:t>
      </w:r>
      <w:r w:rsidRPr="009470C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a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p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u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new and</w:t>
      </w:r>
      <w:r w:rsidRPr="009470C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x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is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g</w:t>
      </w:r>
      <w:r w:rsidRPr="009470C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b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u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sin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ss</w:t>
      </w:r>
      <w:r w:rsidRPr="009470C3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hat e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s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b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lish</w:t>
      </w:r>
      <w:r w:rsidRPr="009470C3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ge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9470C3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g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l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s.</w:t>
      </w:r>
      <w:r w:rsidRPr="009470C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ff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c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v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ely</w:t>
      </w:r>
    </w:p>
    <w:p w14:paraId="6E2A7180" w14:textId="77777777" w:rsidR="005E36C0" w:rsidRPr="009470C3" w:rsidRDefault="009470C3">
      <w:pPr>
        <w:spacing w:line="220" w:lineRule="exact"/>
        <w:ind w:left="10"/>
        <w:rPr>
          <w:rFonts w:asciiTheme="minorHAnsi" w:eastAsia="Bookman Old Style" w:hAnsiTheme="minorHAnsi" w:cstheme="minorHAnsi"/>
          <w:sz w:val="22"/>
          <w:szCs w:val="22"/>
        </w:rPr>
      </w:pPr>
      <w:r w:rsidRPr="009470C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s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ss</w:t>
      </w:r>
      <w:r w:rsidRPr="009470C3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chal</w:t>
      </w:r>
      <w:r w:rsidRPr="009470C3">
        <w:rPr>
          <w:rFonts w:asciiTheme="minorHAnsi" w:eastAsia="Bookman Old Style" w:hAnsiTheme="minorHAnsi" w:cstheme="minorHAnsi"/>
          <w:spacing w:val="3"/>
          <w:sz w:val="22"/>
          <w:szCs w:val="22"/>
        </w:rPr>
        <w:t>l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enges</w:t>
      </w:r>
      <w:r w:rsidRPr="009470C3">
        <w:rPr>
          <w:rFonts w:asciiTheme="minorHAnsi" w:eastAsia="Bookman Old Style" w:hAnsiTheme="minorHAnsi" w:cstheme="minorHAnsi"/>
          <w:spacing w:val="-10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n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9470C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i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m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p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l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ment</w:t>
      </w:r>
      <w:r w:rsidRPr="009470C3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str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egies</w:t>
      </w:r>
      <w:r w:rsidRPr="009470C3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o ma</w:t>
      </w:r>
      <w:r w:rsidRPr="009470C3">
        <w:rPr>
          <w:rFonts w:asciiTheme="minorHAnsi" w:eastAsia="Bookman Old Style" w:hAnsiTheme="minorHAnsi" w:cstheme="minorHAnsi"/>
          <w:spacing w:val="-2"/>
          <w:sz w:val="22"/>
          <w:szCs w:val="22"/>
        </w:rPr>
        <w:t>x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i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m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i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ze</w:t>
      </w:r>
      <w:r w:rsidRPr="009470C3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l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s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.</w:t>
      </w:r>
      <w:r w:rsidRPr="009470C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D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v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</w:t>
      </w:r>
    </w:p>
    <w:p w14:paraId="6D512DEA" w14:textId="77777777" w:rsidR="005E36C0" w:rsidRPr="009470C3" w:rsidRDefault="009470C3">
      <w:pPr>
        <w:spacing w:before="36"/>
        <w:ind w:left="10"/>
        <w:rPr>
          <w:rFonts w:asciiTheme="minorHAnsi" w:eastAsia="Bookman Old Style" w:hAnsiTheme="minorHAnsi" w:cstheme="minorHAnsi"/>
          <w:sz w:val="22"/>
          <w:szCs w:val="22"/>
        </w:rPr>
      </w:pPr>
      <w:r w:rsidRPr="009470C3">
        <w:rPr>
          <w:rFonts w:asciiTheme="minorHAnsi" w:eastAsia="Bookman Old Style" w:hAnsiTheme="minorHAnsi" w:cstheme="minorHAnsi"/>
          <w:sz w:val="22"/>
          <w:szCs w:val="22"/>
        </w:rPr>
        <w:t>and</w:t>
      </w:r>
      <w:r w:rsidRPr="009470C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p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v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ance</w:t>
      </w:r>
      <w:r w:rsidRPr="009470C3">
        <w:rPr>
          <w:rFonts w:asciiTheme="minorHAnsi" w:eastAsia="Bookman Old Style" w:hAnsiTheme="minorHAnsi" w:cstheme="minorHAnsi"/>
          <w:spacing w:val="-13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 xml:space="preserve">o 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d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el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iv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er</w:t>
      </w:r>
      <w:r w:rsidRPr="009470C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q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u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ali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y</w:t>
      </w:r>
      <w:r w:rsidRPr="009470C3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in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v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ice</w:t>
      </w:r>
      <w:r w:rsidRPr="009470C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9470C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p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d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u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.</w:t>
      </w:r>
    </w:p>
    <w:p w14:paraId="5E5B51EF" w14:textId="77777777" w:rsidR="005E36C0" w:rsidRPr="009470C3" w:rsidRDefault="005E36C0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70631543" w14:textId="77777777" w:rsidR="005E36C0" w:rsidRPr="009470C3" w:rsidRDefault="005E36C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33AA92" w14:textId="77777777" w:rsidR="005E36C0" w:rsidRPr="009470C3" w:rsidRDefault="009470C3">
      <w:pPr>
        <w:ind w:left="2"/>
        <w:rPr>
          <w:rFonts w:asciiTheme="minorHAnsi" w:eastAsia="Bookman Old Style" w:hAnsiTheme="minorHAnsi" w:cstheme="minorHAnsi"/>
          <w:sz w:val="22"/>
          <w:szCs w:val="22"/>
        </w:rPr>
      </w:pPr>
      <w:r w:rsidRPr="009470C3">
        <w:rPr>
          <w:rFonts w:asciiTheme="minorHAnsi" w:eastAsia="Bookman Old Style" w:hAnsiTheme="minorHAnsi" w:cstheme="minorHAnsi"/>
          <w:w w:val="99"/>
          <w:sz w:val="22"/>
          <w:szCs w:val="22"/>
        </w:rPr>
        <w:t>PRO</w:t>
      </w:r>
      <w:r w:rsidRPr="009470C3">
        <w:rPr>
          <w:rFonts w:asciiTheme="minorHAnsi" w:eastAsia="Bookman Old Style" w:hAnsiTheme="minorHAnsi" w:cstheme="minorHAnsi"/>
          <w:spacing w:val="-1"/>
          <w:w w:val="99"/>
          <w:sz w:val="22"/>
          <w:szCs w:val="22"/>
        </w:rPr>
        <w:t>F</w:t>
      </w:r>
      <w:r w:rsidRPr="009470C3">
        <w:rPr>
          <w:rFonts w:asciiTheme="minorHAnsi" w:eastAsia="Bookman Old Style" w:hAnsiTheme="minorHAnsi" w:cstheme="minorHAnsi"/>
          <w:w w:val="99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pacing w:val="1"/>
          <w:w w:val="99"/>
          <w:sz w:val="22"/>
          <w:szCs w:val="22"/>
        </w:rPr>
        <w:t>S</w:t>
      </w:r>
      <w:r w:rsidRPr="009470C3">
        <w:rPr>
          <w:rFonts w:asciiTheme="minorHAnsi" w:eastAsia="Bookman Old Style" w:hAnsiTheme="minorHAnsi" w:cstheme="minorHAnsi"/>
          <w:w w:val="99"/>
          <w:sz w:val="22"/>
          <w:szCs w:val="22"/>
        </w:rPr>
        <w:t>S</w:t>
      </w:r>
      <w:r w:rsidRPr="009470C3">
        <w:rPr>
          <w:rFonts w:asciiTheme="minorHAnsi" w:eastAsia="Bookman Old Style" w:hAnsiTheme="minorHAnsi" w:cstheme="minorHAnsi"/>
          <w:spacing w:val="2"/>
          <w:w w:val="99"/>
          <w:sz w:val="22"/>
          <w:szCs w:val="22"/>
        </w:rPr>
        <w:t>I</w:t>
      </w:r>
      <w:r w:rsidRPr="009470C3">
        <w:rPr>
          <w:rFonts w:asciiTheme="minorHAnsi" w:eastAsia="Bookman Old Style" w:hAnsiTheme="minorHAnsi" w:cstheme="minorHAnsi"/>
          <w:spacing w:val="1"/>
          <w:w w:val="99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spacing w:val="-1"/>
          <w:w w:val="99"/>
          <w:sz w:val="22"/>
          <w:szCs w:val="22"/>
        </w:rPr>
        <w:t>NA</w:t>
      </w:r>
      <w:r w:rsidRPr="009470C3">
        <w:rPr>
          <w:rFonts w:asciiTheme="minorHAnsi" w:eastAsia="Bookman Old Style" w:hAnsiTheme="minorHAnsi" w:cstheme="minorHAnsi"/>
          <w:w w:val="99"/>
          <w:sz w:val="22"/>
          <w:szCs w:val="22"/>
        </w:rPr>
        <w:t>L</w:t>
      </w:r>
      <w:r w:rsidRPr="009470C3">
        <w:rPr>
          <w:rFonts w:asciiTheme="minorHAnsi" w:eastAsia="Bookman Old Style" w:hAnsiTheme="minorHAnsi" w:cstheme="minorHAnsi"/>
          <w:spacing w:val="-9"/>
          <w:w w:val="99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XP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I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ENCE</w:t>
      </w:r>
    </w:p>
    <w:p w14:paraId="6D2366FF" w14:textId="77777777" w:rsidR="005E36C0" w:rsidRPr="009470C3" w:rsidRDefault="005E36C0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02333B2D" w14:textId="77777777" w:rsidR="005E36C0" w:rsidRPr="009470C3" w:rsidRDefault="009470C3">
      <w:pPr>
        <w:ind w:left="2"/>
        <w:rPr>
          <w:rFonts w:asciiTheme="minorHAnsi" w:eastAsia="Bookman Old Style" w:hAnsiTheme="minorHAnsi" w:cstheme="minorHAnsi"/>
          <w:sz w:val="22"/>
          <w:szCs w:val="22"/>
        </w:rPr>
      </w:pP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B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SG</w:t>
      </w:r>
      <w:r w:rsidRPr="009470C3">
        <w:rPr>
          <w:rFonts w:asciiTheme="minorHAnsi" w:eastAsia="Bookman Old Style" w:hAnsiTheme="minorHAnsi" w:cstheme="minorHAnsi"/>
          <w:spacing w:val="-15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C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PO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A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 xml:space="preserve">N                                                          </w:t>
      </w:r>
      <w:r w:rsidRPr="009470C3">
        <w:rPr>
          <w:rFonts w:asciiTheme="minorHAnsi" w:eastAsia="Bookman Old Style" w:hAnsiTheme="minorHAnsi" w:cstheme="minorHAnsi"/>
          <w:spacing w:val="35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C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ty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9470C3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I</w:t>
      </w:r>
    </w:p>
    <w:p w14:paraId="0271EE9D" w14:textId="77777777" w:rsidR="005E36C0" w:rsidRPr="009470C3" w:rsidRDefault="009470C3">
      <w:pPr>
        <w:spacing w:before="36" w:line="278" w:lineRule="auto"/>
        <w:ind w:right="493"/>
        <w:rPr>
          <w:rFonts w:asciiTheme="minorHAnsi" w:eastAsia="Bookman Old Style" w:hAnsiTheme="minorHAnsi" w:cstheme="minorHAnsi"/>
          <w:sz w:val="22"/>
          <w:szCs w:val="22"/>
        </w:rPr>
      </w:pPr>
      <w:r w:rsidRPr="009470C3">
        <w:rPr>
          <w:rFonts w:asciiTheme="minorHAnsi" w:eastAsia="Bookman Old Style" w:hAnsiTheme="minorHAnsi" w:cstheme="minorHAnsi"/>
          <w:i/>
          <w:sz w:val="22"/>
          <w:szCs w:val="22"/>
        </w:rPr>
        <w:t>Pr</w:t>
      </w:r>
      <w:r w:rsidRPr="009470C3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ov</w:t>
      </w:r>
      <w:r w:rsidRPr="009470C3">
        <w:rPr>
          <w:rFonts w:asciiTheme="minorHAnsi" w:eastAsia="Bookman Old Style" w:hAnsiTheme="minorHAnsi" w:cstheme="minorHAnsi"/>
          <w:i/>
          <w:sz w:val="22"/>
          <w:szCs w:val="22"/>
        </w:rPr>
        <w:t>id</w:t>
      </w:r>
      <w:r w:rsidRPr="009470C3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i/>
          <w:sz w:val="22"/>
          <w:szCs w:val="22"/>
        </w:rPr>
        <w:t>r</w:t>
      </w:r>
      <w:r w:rsidRPr="009470C3">
        <w:rPr>
          <w:rFonts w:asciiTheme="minorHAnsi" w:eastAsia="Bookman Old Style" w:hAnsiTheme="minorHAnsi" w:cstheme="minorHAnsi"/>
          <w:i/>
          <w:spacing w:val="-1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i/>
          <w:spacing w:val="-4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i/>
          <w:sz w:val="22"/>
          <w:szCs w:val="22"/>
        </w:rPr>
        <w:t>f</w:t>
      </w:r>
      <w:r w:rsidRPr="009470C3">
        <w:rPr>
          <w:rFonts w:asciiTheme="minorHAnsi" w:eastAsia="Bookman Old Style" w:hAnsiTheme="minorHAnsi" w:cstheme="minorHAnsi"/>
          <w:i/>
          <w:spacing w:val="2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i/>
          <w:spacing w:val="-1"/>
          <w:sz w:val="22"/>
          <w:szCs w:val="22"/>
        </w:rPr>
        <w:t>v</w:t>
      </w:r>
      <w:r w:rsidRPr="009470C3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i/>
          <w:sz w:val="22"/>
          <w:szCs w:val="22"/>
        </w:rPr>
        <w:t>r</w:t>
      </w:r>
      <w:r w:rsidRPr="009470C3">
        <w:rPr>
          <w:rFonts w:asciiTheme="minorHAnsi" w:eastAsia="Bookman Old Style" w:hAnsiTheme="minorHAnsi" w:cstheme="minorHAnsi"/>
          <w:i/>
          <w:spacing w:val="-1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1</w:t>
      </w:r>
      <w:r w:rsidRPr="009470C3">
        <w:rPr>
          <w:rFonts w:asciiTheme="minorHAnsi" w:eastAsia="Bookman Old Style" w:hAnsiTheme="minorHAnsi" w:cstheme="minorHAnsi"/>
          <w:i/>
          <w:spacing w:val="-1"/>
          <w:sz w:val="22"/>
          <w:szCs w:val="22"/>
        </w:rPr>
        <w:t>5</w:t>
      </w:r>
      <w:r w:rsidRPr="009470C3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0</w:t>
      </w:r>
      <w:r w:rsidRPr="009470C3">
        <w:rPr>
          <w:rFonts w:asciiTheme="minorHAnsi" w:eastAsia="Bookman Old Style" w:hAnsiTheme="minorHAnsi" w:cstheme="minorHAnsi"/>
          <w:i/>
          <w:sz w:val="22"/>
          <w:szCs w:val="22"/>
        </w:rPr>
        <w:t>0 pr</w:t>
      </w:r>
      <w:r w:rsidRPr="009470C3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i/>
          <w:spacing w:val="-2"/>
          <w:sz w:val="22"/>
          <w:szCs w:val="22"/>
        </w:rPr>
        <w:t>d</w:t>
      </w:r>
      <w:r w:rsidRPr="009470C3">
        <w:rPr>
          <w:rFonts w:asciiTheme="minorHAnsi" w:eastAsia="Bookman Old Style" w:hAnsiTheme="minorHAnsi" w:cstheme="minorHAnsi"/>
          <w:i/>
          <w:spacing w:val="-1"/>
          <w:sz w:val="22"/>
          <w:szCs w:val="22"/>
        </w:rPr>
        <w:t>u</w:t>
      </w:r>
      <w:r w:rsidRPr="009470C3">
        <w:rPr>
          <w:rFonts w:asciiTheme="minorHAnsi" w:eastAsia="Bookman Old Style" w:hAnsiTheme="minorHAnsi" w:cstheme="minorHAnsi"/>
          <w:i/>
          <w:sz w:val="22"/>
          <w:szCs w:val="22"/>
        </w:rPr>
        <w:t>c</w:t>
      </w:r>
      <w:r w:rsidRPr="009470C3">
        <w:rPr>
          <w:rFonts w:asciiTheme="minorHAnsi" w:eastAsia="Bookman Old Style" w:hAnsiTheme="minorHAnsi" w:cstheme="minorHAnsi"/>
          <w:i/>
          <w:spacing w:val="-4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i/>
          <w:sz w:val="22"/>
          <w:szCs w:val="22"/>
        </w:rPr>
        <w:t>s</w:t>
      </w:r>
      <w:r w:rsidRPr="009470C3">
        <w:rPr>
          <w:rFonts w:asciiTheme="minorHAnsi" w:eastAsia="Bookman Old Style" w:hAnsiTheme="minorHAnsi" w:cstheme="minorHAnsi"/>
          <w:i/>
          <w:spacing w:val="2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i/>
          <w:spacing w:val="-1"/>
          <w:sz w:val="22"/>
          <w:szCs w:val="22"/>
        </w:rPr>
        <w:t>a</w:t>
      </w:r>
      <w:r w:rsidRPr="009470C3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n</w:t>
      </w:r>
      <w:r w:rsidRPr="009470C3">
        <w:rPr>
          <w:rFonts w:asciiTheme="minorHAnsi" w:eastAsia="Bookman Old Style" w:hAnsiTheme="minorHAnsi" w:cstheme="minorHAnsi"/>
          <w:i/>
          <w:sz w:val="22"/>
          <w:szCs w:val="22"/>
        </w:rPr>
        <w:t>d</w:t>
      </w:r>
      <w:r w:rsidRPr="009470C3">
        <w:rPr>
          <w:rFonts w:asciiTheme="minorHAnsi" w:eastAsia="Bookman Old Style" w:hAnsiTheme="minorHAnsi" w:cstheme="minorHAnsi"/>
          <w:i/>
          <w:spacing w:val="-1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se</w:t>
      </w:r>
      <w:r w:rsidRPr="009470C3">
        <w:rPr>
          <w:rFonts w:asciiTheme="minorHAnsi" w:eastAsia="Bookman Old Style" w:hAnsiTheme="minorHAnsi" w:cstheme="minorHAnsi"/>
          <w:i/>
          <w:sz w:val="22"/>
          <w:szCs w:val="22"/>
        </w:rPr>
        <w:t>r</w:t>
      </w:r>
      <w:r w:rsidRPr="009470C3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v</w:t>
      </w:r>
      <w:r w:rsidRPr="009470C3">
        <w:rPr>
          <w:rFonts w:asciiTheme="minorHAnsi" w:eastAsia="Bookman Old Style" w:hAnsiTheme="minorHAnsi" w:cstheme="minorHAnsi"/>
          <w:i/>
          <w:sz w:val="22"/>
          <w:szCs w:val="22"/>
        </w:rPr>
        <w:t>ic</w:t>
      </w:r>
      <w:r w:rsidRPr="009470C3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i/>
          <w:sz w:val="22"/>
          <w:szCs w:val="22"/>
        </w:rPr>
        <w:t>s</w:t>
      </w:r>
      <w:r w:rsidRPr="009470C3">
        <w:rPr>
          <w:rFonts w:asciiTheme="minorHAnsi" w:eastAsia="Bookman Old Style" w:hAnsiTheme="minorHAnsi" w:cstheme="minorHAnsi"/>
          <w:i/>
          <w:spacing w:val="-2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i/>
          <w:spacing w:val="3"/>
          <w:sz w:val="22"/>
          <w:szCs w:val="22"/>
        </w:rPr>
        <w:t>f</w:t>
      </w:r>
      <w:r w:rsidRPr="009470C3">
        <w:rPr>
          <w:rFonts w:asciiTheme="minorHAnsi" w:eastAsia="Bookman Old Style" w:hAnsiTheme="minorHAnsi" w:cstheme="minorHAnsi"/>
          <w:i/>
          <w:spacing w:val="-1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i/>
          <w:sz w:val="22"/>
          <w:szCs w:val="22"/>
        </w:rPr>
        <w:t>r</w:t>
      </w:r>
      <w:r w:rsidRPr="009470C3">
        <w:rPr>
          <w:rFonts w:asciiTheme="minorHAnsi" w:eastAsia="Bookman Old Style" w:hAnsiTheme="minorHAnsi" w:cstheme="minorHAnsi"/>
          <w:i/>
          <w:spacing w:val="-1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i/>
          <w:sz w:val="22"/>
          <w:szCs w:val="22"/>
        </w:rPr>
        <w:t>b</w:t>
      </w:r>
      <w:r w:rsidRPr="009470C3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us</w:t>
      </w:r>
      <w:r w:rsidRPr="009470C3">
        <w:rPr>
          <w:rFonts w:asciiTheme="minorHAnsi" w:eastAsia="Bookman Old Style" w:hAnsiTheme="minorHAnsi" w:cstheme="minorHAnsi"/>
          <w:i/>
          <w:spacing w:val="-2"/>
          <w:sz w:val="22"/>
          <w:szCs w:val="22"/>
        </w:rPr>
        <w:t>i</w:t>
      </w:r>
      <w:r w:rsidRPr="009470C3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n</w:t>
      </w:r>
      <w:r w:rsidRPr="009470C3">
        <w:rPr>
          <w:rFonts w:asciiTheme="minorHAnsi" w:eastAsia="Bookman Old Style" w:hAnsiTheme="minorHAnsi" w:cstheme="minorHAnsi"/>
          <w:i/>
          <w:spacing w:val="-1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i/>
          <w:spacing w:val="-1"/>
          <w:sz w:val="22"/>
          <w:szCs w:val="22"/>
        </w:rPr>
        <w:t>s</w:t>
      </w:r>
      <w:r w:rsidRPr="009470C3">
        <w:rPr>
          <w:rFonts w:asciiTheme="minorHAnsi" w:eastAsia="Bookman Old Style" w:hAnsiTheme="minorHAnsi" w:cstheme="minorHAnsi"/>
          <w:i/>
          <w:sz w:val="22"/>
          <w:szCs w:val="22"/>
        </w:rPr>
        <w:t>s</w:t>
      </w:r>
      <w:r w:rsidRPr="009470C3">
        <w:rPr>
          <w:rFonts w:asciiTheme="minorHAnsi" w:eastAsia="Bookman Old Style" w:hAnsiTheme="minorHAnsi" w:cstheme="minorHAnsi"/>
          <w:i/>
          <w:spacing w:val="-2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i/>
          <w:spacing w:val="3"/>
          <w:sz w:val="22"/>
          <w:szCs w:val="22"/>
        </w:rPr>
        <w:t>f</w:t>
      </w:r>
      <w:r w:rsidRPr="009470C3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i/>
          <w:sz w:val="22"/>
          <w:szCs w:val="22"/>
        </w:rPr>
        <w:t>rm</w:t>
      </w:r>
      <w:r w:rsidRPr="009470C3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i/>
          <w:sz w:val="22"/>
          <w:szCs w:val="22"/>
        </w:rPr>
        <w:t>&amp;</w:t>
      </w:r>
      <w:r w:rsidRPr="009470C3">
        <w:rPr>
          <w:rFonts w:asciiTheme="minorHAnsi" w:eastAsia="Bookman Old Style" w:hAnsiTheme="minorHAnsi" w:cstheme="minorHAnsi"/>
          <w:i/>
          <w:spacing w:val="-2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s</w:t>
      </w:r>
      <w:r w:rsidRPr="009470C3">
        <w:rPr>
          <w:rFonts w:asciiTheme="minorHAnsi" w:eastAsia="Bookman Old Style" w:hAnsiTheme="minorHAnsi" w:cstheme="minorHAnsi"/>
          <w:i/>
          <w:spacing w:val="-1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i/>
          <w:spacing w:val="6"/>
          <w:sz w:val="22"/>
          <w:szCs w:val="22"/>
        </w:rPr>
        <w:t>f</w:t>
      </w:r>
      <w:r w:rsidRPr="009470C3">
        <w:rPr>
          <w:rFonts w:asciiTheme="minorHAnsi" w:eastAsia="Bookman Old Style" w:hAnsiTheme="minorHAnsi" w:cstheme="minorHAnsi"/>
          <w:i/>
          <w:spacing w:val="-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i/>
          <w:spacing w:val="-2"/>
          <w:sz w:val="22"/>
          <w:szCs w:val="22"/>
        </w:rPr>
        <w:t>w</w:t>
      </w:r>
      <w:r w:rsidRPr="009470C3">
        <w:rPr>
          <w:rFonts w:asciiTheme="minorHAnsi" w:eastAsia="Bookman Old Style" w:hAnsiTheme="minorHAnsi" w:cstheme="minorHAnsi"/>
          <w:i/>
          <w:spacing w:val="-1"/>
          <w:sz w:val="22"/>
          <w:szCs w:val="22"/>
        </w:rPr>
        <w:t>a</w:t>
      </w:r>
      <w:r w:rsidRPr="009470C3">
        <w:rPr>
          <w:rFonts w:asciiTheme="minorHAnsi" w:eastAsia="Bookman Old Style" w:hAnsiTheme="minorHAnsi" w:cstheme="minorHAnsi"/>
          <w:i/>
          <w:sz w:val="22"/>
          <w:szCs w:val="22"/>
        </w:rPr>
        <w:t xml:space="preserve">re </w:t>
      </w:r>
      <w:r w:rsidRPr="009470C3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so</w:t>
      </w:r>
      <w:r w:rsidRPr="009470C3">
        <w:rPr>
          <w:rFonts w:asciiTheme="minorHAnsi" w:eastAsia="Bookman Old Style" w:hAnsiTheme="minorHAnsi" w:cstheme="minorHAnsi"/>
          <w:i/>
          <w:sz w:val="22"/>
          <w:szCs w:val="22"/>
        </w:rPr>
        <w:t>l</w:t>
      </w:r>
      <w:r w:rsidRPr="009470C3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u</w:t>
      </w:r>
      <w:r w:rsidRPr="009470C3">
        <w:rPr>
          <w:rFonts w:asciiTheme="minorHAnsi" w:eastAsia="Bookman Old Style" w:hAnsiTheme="minorHAnsi" w:cstheme="minorHAnsi"/>
          <w:i/>
          <w:spacing w:val="-4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i/>
          <w:sz w:val="22"/>
          <w:szCs w:val="22"/>
        </w:rPr>
        <w:t>i</w:t>
      </w:r>
      <w:r w:rsidRPr="009470C3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ons</w:t>
      </w:r>
      <w:r w:rsidRPr="009470C3">
        <w:rPr>
          <w:rFonts w:asciiTheme="minorHAnsi" w:eastAsia="Bookman Old Style" w:hAnsiTheme="minorHAnsi" w:cstheme="minorHAnsi"/>
          <w:i/>
          <w:sz w:val="22"/>
          <w:szCs w:val="22"/>
        </w:rPr>
        <w:t>.</w:t>
      </w:r>
    </w:p>
    <w:p w14:paraId="67DBB887" w14:textId="77777777" w:rsidR="005E36C0" w:rsidRPr="009470C3" w:rsidRDefault="009470C3">
      <w:pPr>
        <w:spacing w:line="220" w:lineRule="exact"/>
        <w:ind w:left="19"/>
        <w:rPr>
          <w:rFonts w:asciiTheme="minorHAnsi" w:eastAsia="Bookman Old Style" w:hAnsiTheme="minorHAnsi" w:cstheme="minorHAnsi"/>
          <w:sz w:val="22"/>
          <w:szCs w:val="22"/>
        </w:rPr>
      </w:pPr>
      <w:r w:rsidRPr="009470C3">
        <w:rPr>
          <w:rFonts w:asciiTheme="minorHAnsi" w:eastAsia="Bookman Old Style" w:hAnsiTheme="minorHAnsi" w:cstheme="minorHAnsi"/>
          <w:sz w:val="22"/>
          <w:szCs w:val="22"/>
        </w:rPr>
        <w:t>Acc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spacing w:val="3"/>
          <w:sz w:val="22"/>
          <w:szCs w:val="22"/>
        </w:rPr>
        <w:t>u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n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M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a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n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a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g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9470C3">
        <w:rPr>
          <w:rFonts w:asciiTheme="minorHAnsi" w:eastAsia="Bookman Old Style" w:hAnsiTheme="minorHAnsi" w:cstheme="minorHAnsi"/>
          <w:spacing w:val="-12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(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02</w:t>
      </w:r>
      <w:r w:rsidRPr="009470C3">
        <w:rPr>
          <w:rFonts w:asciiTheme="minorHAnsi" w:eastAsia="Bookman Old Style" w:hAnsiTheme="minorHAnsi" w:cstheme="minorHAnsi"/>
          <w:spacing w:val="3"/>
          <w:sz w:val="22"/>
          <w:szCs w:val="22"/>
        </w:rPr>
        <w:t>/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0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6</w:t>
      </w:r>
      <w:r w:rsidRPr="009470C3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–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p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s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en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)</w:t>
      </w:r>
    </w:p>
    <w:p w14:paraId="73430C6B" w14:textId="77777777" w:rsidR="005E36C0" w:rsidRPr="009470C3" w:rsidRDefault="009470C3">
      <w:pPr>
        <w:spacing w:before="82"/>
        <w:ind w:left="2"/>
        <w:rPr>
          <w:rFonts w:asciiTheme="minorHAnsi" w:eastAsia="Bookman Old Style" w:hAnsiTheme="minorHAnsi" w:cstheme="minorHAnsi"/>
          <w:sz w:val="22"/>
          <w:szCs w:val="22"/>
        </w:rPr>
      </w:pPr>
      <w:r w:rsidRPr="009470C3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 </w:t>
      </w:r>
      <w:r w:rsidRPr="009470C3">
        <w:rPr>
          <w:rFonts w:asciiTheme="minorHAnsi" w:eastAsia="Segoe MDL2 Assets" w:hAnsiTheme="minorHAnsi" w:cstheme="minorHAnsi"/>
          <w:spacing w:val="29"/>
          <w:w w:val="79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ana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g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c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c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u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9470C3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w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rt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h</w:t>
      </w:r>
      <w:r w:rsidRPr="009470C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2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.5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M</w:t>
      </w:r>
      <w:r w:rsidRPr="009470C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in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an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u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al</w:t>
      </w:r>
      <w:r w:rsidRPr="009470C3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s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ale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s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.</w:t>
      </w:r>
    </w:p>
    <w:p w14:paraId="6E406752" w14:textId="77777777" w:rsidR="005E36C0" w:rsidRPr="009470C3" w:rsidRDefault="009470C3">
      <w:pPr>
        <w:spacing w:before="85"/>
        <w:ind w:left="2"/>
        <w:rPr>
          <w:rFonts w:asciiTheme="minorHAnsi" w:eastAsia="Bookman Old Style" w:hAnsiTheme="minorHAnsi" w:cstheme="minorHAnsi"/>
          <w:sz w:val="22"/>
          <w:szCs w:val="22"/>
        </w:rPr>
      </w:pPr>
      <w:r w:rsidRPr="009470C3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 </w:t>
      </w:r>
      <w:r w:rsidRPr="009470C3">
        <w:rPr>
          <w:rFonts w:asciiTheme="minorHAnsi" w:eastAsia="Segoe MDL2 Assets" w:hAnsiTheme="minorHAnsi" w:cstheme="minorHAnsi"/>
          <w:spacing w:val="29"/>
          <w:w w:val="79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Ex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c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d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ed</w:t>
      </w:r>
      <w:r w:rsidRPr="009470C3">
        <w:rPr>
          <w:rFonts w:asciiTheme="minorHAnsi" w:eastAsia="Bookman Old Style" w:hAnsiTheme="minorHAnsi" w:cstheme="minorHAnsi"/>
          <w:spacing w:val="-10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s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ales</w:t>
      </w:r>
      <w:r w:rsidRPr="009470C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ge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9470C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i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2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0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0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8</w:t>
      </w:r>
      <w:r w:rsidRPr="009470C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n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9470C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20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0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9</w:t>
      </w:r>
      <w:r w:rsidRPr="009470C3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b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y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mi</w:t>
      </w:r>
      <w:r w:rsidRPr="009470C3">
        <w:rPr>
          <w:rFonts w:asciiTheme="minorHAnsi" w:eastAsia="Bookman Old Style" w:hAnsiTheme="minorHAnsi" w:cstheme="minorHAnsi"/>
          <w:spacing w:val="3"/>
          <w:sz w:val="22"/>
          <w:szCs w:val="22"/>
        </w:rPr>
        <w:t>n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im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u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m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50</w:t>
      </w:r>
      <w:r w:rsidRPr="009470C3">
        <w:rPr>
          <w:rFonts w:asciiTheme="minorHAnsi" w:eastAsia="Bookman Old Style" w:hAnsiTheme="minorHAnsi" w:cstheme="minorHAnsi"/>
          <w:spacing w:val="3"/>
          <w:sz w:val="22"/>
          <w:szCs w:val="22"/>
        </w:rPr>
        <w:t>%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.</w:t>
      </w:r>
    </w:p>
    <w:p w14:paraId="37C897C5" w14:textId="77777777" w:rsidR="005E36C0" w:rsidRPr="009470C3" w:rsidRDefault="009470C3">
      <w:pPr>
        <w:spacing w:before="82"/>
        <w:ind w:left="2"/>
        <w:rPr>
          <w:rFonts w:asciiTheme="minorHAnsi" w:eastAsia="Bookman Old Style" w:hAnsiTheme="minorHAnsi" w:cstheme="minorHAnsi"/>
          <w:sz w:val="22"/>
          <w:szCs w:val="22"/>
        </w:rPr>
      </w:pPr>
      <w:r w:rsidRPr="009470C3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 </w:t>
      </w:r>
      <w:r w:rsidRPr="009470C3">
        <w:rPr>
          <w:rFonts w:asciiTheme="minorHAnsi" w:eastAsia="Segoe MDL2 Assets" w:hAnsiTheme="minorHAnsi" w:cstheme="minorHAnsi"/>
          <w:spacing w:val="29"/>
          <w:w w:val="79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Key</w:t>
      </w:r>
      <w:r w:rsidRPr="009470C3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p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layer</w:t>
      </w:r>
      <w:r w:rsidRPr="009470C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in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iga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g</w:t>
      </w:r>
      <w:r w:rsidRPr="009470C3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he</w:t>
      </w:r>
      <w:r w:rsidRPr="009470C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9470C3">
        <w:rPr>
          <w:rFonts w:asciiTheme="minorHAnsi" w:eastAsia="Bookman Old Style" w:hAnsiTheme="minorHAnsi" w:cstheme="minorHAnsi"/>
          <w:spacing w:val="-2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m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p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any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’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9470C3">
        <w:rPr>
          <w:rFonts w:asciiTheme="minorHAnsi" w:eastAsia="Bookman Old Style" w:hAnsiTheme="minorHAnsi" w:cstheme="minorHAnsi"/>
          <w:spacing w:val="-10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b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n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9470C3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d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s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ign</w:t>
      </w:r>
      <w:r w:rsidRPr="009470C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o</w:t>
      </w:r>
    </w:p>
    <w:p w14:paraId="25733876" w14:textId="77777777" w:rsidR="005E36C0" w:rsidRPr="009470C3" w:rsidRDefault="009470C3">
      <w:pPr>
        <w:spacing w:before="36"/>
        <w:ind w:left="362"/>
        <w:rPr>
          <w:rFonts w:asciiTheme="minorHAnsi" w:eastAsia="Bookman Old Style" w:hAnsiTheme="minorHAnsi" w:cstheme="minorHAnsi"/>
          <w:sz w:val="22"/>
          <w:szCs w:val="22"/>
        </w:rPr>
      </w:pPr>
      <w:r w:rsidRPr="009470C3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se</w:t>
      </w:r>
      <w:r w:rsidRPr="009470C3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v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all</w:t>
      </w:r>
      <w:r w:rsidRPr="009470C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b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and</w:t>
      </w:r>
      <w:r w:rsidRPr="009470C3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9470C3">
        <w:rPr>
          <w:rFonts w:asciiTheme="minorHAnsi" w:eastAsia="Bookman Old Style" w:hAnsiTheme="minorHAnsi" w:cstheme="minorHAnsi"/>
          <w:spacing w:val="-2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g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n.</w:t>
      </w:r>
    </w:p>
    <w:p w14:paraId="5049BCD1" w14:textId="77777777" w:rsidR="005E36C0" w:rsidRPr="009470C3" w:rsidRDefault="009470C3">
      <w:pPr>
        <w:tabs>
          <w:tab w:val="left" w:pos="360"/>
        </w:tabs>
        <w:spacing w:before="82" w:line="275" w:lineRule="auto"/>
        <w:ind w:left="362" w:right="70" w:hanging="360"/>
        <w:rPr>
          <w:rFonts w:asciiTheme="minorHAnsi" w:eastAsia="Bookman Old Style" w:hAnsiTheme="minorHAnsi" w:cstheme="minorHAnsi"/>
          <w:sz w:val="22"/>
          <w:szCs w:val="22"/>
        </w:rPr>
      </w:pPr>
      <w:r w:rsidRPr="009470C3">
        <w:rPr>
          <w:rFonts w:asciiTheme="minorHAnsi" w:eastAsia="Segoe MDL2 Assets" w:hAnsiTheme="minorHAnsi" w:cstheme="minorHAnsi"/>
          <w:w w:val="79"/>
          <w:sz w:val="22"/>
          <w:szCs w:val="22"/>
        </w:rPr>
        <w:t></w:t>
      </w:r>
      <w:r w:rsidRPr="009470C3">
        <w:rPr>
          <w:rFonts w:asciiTheme="minorHAnsi" w:eastAsia="Segoe MDL2 Assets" w:hAnsiTheme="minorHAnsi" w:cstheme="minorHAnsi"/>
          <w:sz w:val="22"/>
          <w:szCs w:val="22"/>
        </w:rPr>
        <w:tab/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D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v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el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9470C3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n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9470C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d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eli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v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er</w:t>
      </w:r>
      <w:r w:rsidRPr="009470C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new</w:t>
      </w:r>
      <w:r w:rsidRPr="009470C3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b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sine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s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9470C3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c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q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u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isi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i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ns</w:t>
      </w:r>
      <w:r w:rsidRPr="009470C3">
        <w:rPr>
          <w:rFonts w:asciiTheme="minorHAnsi" w:eastAsia="Bookman Old Style" w:hAnsiTheme="minorHAnsi" w:cstheme="minorHAnsi"/>
          <w:spacing w:val="-11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h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ou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gh</w:t>
      </w:r>
      <w:r w:rsidRPr="009470C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b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u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si</w:t>
      </w:r>
      <w:r w:rsidRPr="009470C3">
        <w:rPr>
          <w:rFonts w:asciiTheme="minorHAnsi" w:eastAsia="Bookman Old Style" w:hAnsiTheme="minorHAnsi" w:cstheme="minorHAnsi"/>
          <w:spacing w:val="3"/>
          <w:sz w:val="22"/>
          <w:szCs w:val="22"/>
        </w:rPr>
        <w:t>n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s</w:t>
      </w:r>
      <w:r w:rsidRPr="009470C3">
        <w:rPr>
          <w:rFonts w:asciiTheme="minorHAnsi" w:eastAsia="Bookman Old Style" w:hAnsiTheme="minorHAnsi" w:cstheme="minorHAnsi"/>
          <w:spacing w:val="8"/>
          <w:sz w:val="22"/>
          <w:szCs w:val="22"/>
        </w:rPr>
        <w:t>s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 xml:space="preserve">- 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-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b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u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si</w:t>
      </w:r>
      <w:r w:rsidRPr="009470C3">
        <w:rPr>
          <w:rFonts w:asciiTheme="minorHAnsi" w:eastAsia="Bookman Old Style" w:hAnsiTheme="minorHAnsi" w:cstheme="minorHAnsi"/>
          <w:spacing w:val="3"/>
          <w:sz w:val="22"/>
          <w:szCs w:val="22"/>
        </w:rPr>
        <w:t>n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s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9470C3">
        <w:rPr>
          <w:rFonts w:asciiTheme="minorHAnsi" w:eastAsia="Bookman Old Style" w:hAnsiTheme="minorHAnsi" w:cstheme="minorHAnsi"/>
          <w:spacing w:val="-11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s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ales</w:t>
      </w:r>
      <w:r w:rsidRPr="009470C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n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9470C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tr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d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h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ws.</w:t>
      </w:r>
    </w:p>
    <w:p w14:paraId="37DD6F60" w14:textId="77777777" w:rsidR="005E36C0" w:rsidRPr="009470C3" w:rsidRDefault="009470C3">
      <w:pPr>
        <w:spacing w:before="47"/>
        <w:ind w:left="2"/>
        <w:rPr>
          <w:rFonts w:asciiTheme="minorHAnsi" w:eastAsia="Bookman Old Style" w:hAnsiTheme="minorHAnsi" w:cstheme="minorHAnsi"/>
          <w:sz w:val="22"/>
          <w:szCs w:val="22"/>
        </w:rPr>
      </w:pPr>
      <w:r w:rsidRPr="009470C3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 </w:t>
      </w:r>
      <w:r w:rsidRPr="009470C3">
        <w:rPr>
          <w:rFonts w:asciiTheme="minorHAnsi" w:eastAsia="Segoe MDL2 Assets" w:hAnsiTheme="minorHAnsi" w:cstheme="minorHAnsi"/>
          <w:spacing w:val="29"/>
          <w:w w:val="79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p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p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ly</w:t>
      </w:r>
      <w:r w:rsidRPr="009470C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b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u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si</w:t>
      </w:r>
      <w:r w:rsidRPr="009470C3">
        <w:rPr>
          <w:rFonts w:asciiTheme="minorHAnsi" w:eastAsia="Bookman Old Style" w:hAnsiTheme="minorHAnsi" w:cstheme="minorHAnsi"/>
          <w:spacing w:val="3"/>
          <w:sz w:val="22"/>
          <w:szCs w:val="22"/>
        </w:rPr>
        <w:t>n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s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9470C3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a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men</w:t>
      </w:r>
      <w:r w:rsidRPr="009470C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d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v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el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9470C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n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9470C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a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p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u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ma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k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et</w:t>
      </w:r>
      <w:r w:rsidRPr="009470C3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sha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e.</w:t>
      </w:r>
    </w:p>
    <w:p w14:paraId="45067A5C" w14:textId="77777777" w:rsidR="005E36C0" w:rsidRPr="009470C3" w:rsidRDefault="009470C3">
      <w:pPr>
        <w:tabs>
          <w:tab w:val="left" w:pos="360"/>
        </w:tabs>
        <w:spacing w:before="85" w:line="273" w:lineRule="auto"/>
        <w:ind w:left="362" w:right="166" w:hanging="360"/>
        <w:rPr>
          <w:rFonts w:asciiTheme="minorHAnsi" w:eastAsia="Bookman Old Style" w:hAnsiTheme="minorHAnsi" w:cstheme="minorHAnsi"/>
          <w:sz w:val="22"/>
          <w:szCs w:val="22"/>
        </w:rPr>
      </w:pPr>
      <w:r w:rsidRPr="009470C3">
        <w:rPr>
          <w:rFonts w:asciiTheme="minorHAnsi" w:eastAsia="Segoe MDL2 Assets" w:hAnsiTheme="minorHAnsi" w:cstheme="minorHAnsi"/>
          <w:w w:val="79"/>
          <w:sz w:val="22"/>
          <w:szCs w:val="22"/>
        </w:rPr>
        <w:t></w:t>
      </w:r>
      <w:r w:rsidRPr="009470C3">
        <w:rPr>
          <w:rFonts w:asciiTheme="minorHAnsi" w:eastAsia="Segoe MDL2 Assets" w:hAnsiTheme="minorHAnsi" w:cstheme="minorHAnsi"/>
          <w:sz w:val="22"/>
          <w:szCs w:val="22"/>
        </w:rPr>
        <w:tab/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C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n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9470C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x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c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u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ma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rk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pacing w:val="3"/>
          <w:sz w:val="22"/>
          <w:szCs w:val="22"/>
        </w:rPr>
        <w:t>i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ng</w:t>
      </w:r>
      <w:r w:rsidRPr="009470C3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ia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v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s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9470C3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wh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ch</w:t>
      </w:r>
      <w:r w:rsidRPr="009470C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nc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se</w:t>
      </w:r>
      <w:r w:rsidRPr="009470C3">
        <w:rPr>
          <w:rFonts w:asciiTheme="minorHAnsi" w:eastAsia="Bookman Old Style" w:hAnsiTheme="minorHAnsi" w:cstheme="minorHAnsi"/>
          <w:spacing w:val="57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v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all s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les.</w:t>
      </w:r>
    </w:p>
    <w:p w14:paraId="2490F603" w14:textId="77777777" w:rsidR="005E36C0" w:rsidRPr="009470C3" w:rsidRDefault="005E36C0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683A9BB7" w14:textId="77777777" w:rsidR="005E36C0" w:rsidRPr="009470C3" w:rsidRDefault="009470C3">
      <w:pPr>
        <w:rPr>
          <w:rFonts w:asciiTheme="minorHAnsi" w:eastAsia="Bookman Old Style" w:hAnsiTheme="minorHAnsi" w:cstheme="minorHAnsi"/>
          <w:sz w:val="22"/>
          <w:szCs w:val="22"/>
        </w:rPr>
      </w:pP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B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9470C3">
        <w:rPr>
          <w:rFonts w:asciiTheme="minorHAnsi" w:eastAsia="Bookman Old Style" w:hAnsiTheme="minorHAnsi" w:cstheme="minorHAnsi"/>
          <w:spacing w:val="-16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C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LO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H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N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 xml:space="preserve">G                                                                 </w:t>
      </w:r>
      <w:r w:rsidRPr="009470C3">
        <w:rPr>
          <w:rFonts w:asciiTheme="minorHAnsi" w:eastAsia="Bookman Old Style" w:hAnsiTheme="minorHAnsi" w:cstheme="minorHAnsi"/>
          <w:spacing w:val="31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C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ty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9470C3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I</w:t>
      </w:r>
    </w:p>
    <w:p w14:paraId="2B74B863" w14:textId="77777777" w:rsidR="005E36C0" w:rsidRPr="009470C3" w:rsidRDefault="009470C3">
      <w:pPr>
        <w:spacing w:before="38"/>
        <w:rPr>
          <w:rFonts w:asciiTheme="minorHAnsi" w:eastAsia="Bookman Old Style" w:hAnsiTheme="minorHAnsi" w:cstheme="minorHAnsi"/>
          <w:sz w:val="22"/>
          <w:szCs w:val="22"/>
        </w:rPr>
      </w:pPr>
      <w:r w:rsidRPr="009470C3">
        <w:rPr>
          <w:rFonts w:asciiTheme="minorHAnsi" w:eastAsia="Bookman Old Style" w:hAnsiTheme="minorHAnsi" w:cstheme="minorHAnsi"/>
          <w:i/>
          <w:sz w:val="22"/>
          <w:szCs w:val="22"/>
        </w:rPr>
        <w:t>Cl</w:t>
      </w:r>
      <w:r w:rsidRPr="009470C3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i/>
          <w:spacing w:val="-4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h</w:t>
      </w:r>
      <w:r w:rsidRPr="009470C3">
        <w:rPr>
          <w:rFonts w:asciiTheme="minorHAnsi" w:eastAsia="Bookman Old Style" w:hAnsiTheme="minorHAnsi" w:cstheme="minorHAnsi"/>
          <w:i/>
          <w:sz w:val="22"/>
          <w:szCs w:val="22"/>
        </w:rPr>
        <w:t>i</w:t>
      </w:r>
      <w:r w:rsidRPr="009470C3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n</w:t>
      </w:r>
      <w:r w:rsidRPr="009470C3">
        <w:rPr>
          <w:rFonts w:asciiTheme="minorHAnsi" w:eastAsia="Bookman Old Style" w:hAnsiTheme="minorHAnsi" w:cstheme="minorHAnsi"/>
          <w:i/>
          <w:sz w:val="22"/>
          <w:szCs w:val="22"/>
        </w:rPr>
        <w:t>g</w:t>
      </w:r>
      <w:r w:rsidRPr="009470C3">
        <w:rPr>
          <w:rFonts w:asciiTheme="minorHAnsi" w:eastAsia="Bookman Old Style" w:hAnsiTheme="minorHAnsi" w:cstheme="minorHAnsi"/>
          <w:i/>
          <w:spacing w:val="-1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i/>
          <w:sz w:val="22"/>
          <w:szCs w:val="22"/>
        </w:rPr>
        <w:t>r</w:t>
      </w:r>
      <w:r w:rsidRPr="009470C3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i/>
          <w:spacing w:val="-1"/>
          <w:sz w:val="22"/>
          <w:szCs w:val="22"/>
        </w:rPr>
        <w:t>ta</w:t>
      </w:r>
      <w:r w:rsidRPr="009470C3">
        <w:rPr>
          <w:rFonts w:asciiTheme="minorHAnsi" w:eastAsia="Bookman Old Style" w:hAnsiTheme="minorHAnsi" w:cstheme="minorHAnsi"/>
          <w:i/>
          <w:sz w:val="22"/>
          <w:szCs w:val="22"/>
        </w:rPr>
        <w:t>il</w:t>
      </w:r>
      <w:r w:rsidRPr="009470C3">
        <w:rPr>
          <w:rFonts w:asciiTheme="minorHAnsi" w:eastAsia="Bookman Old Style" w:hAnsiTheme="minorHAnsi" w:cstheme="minorHAnsi"/>
          <w:i/>
          <w:spacing w:val="-1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i/>
          <w:spacing w:val="3"/>
          <w:sz w:val="22"/>
          <w:szCs w:val="22"/>
        </w:rPr>
        <w:t>s</w:t>
      </w:r>
      <w:r w:rsidRPr="009470C3">
        <w:rPr>
          <w:rFonts w:asciiTheme="minorHAnsi" w:eastAsia="Bookman Old Style" w:hAnsiTheme="minorHAnsi" w:cstheme="minorHAnsi"/>
          <w:i/>
          <w:spacing w:val="-4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i/>
          <w:sz w:val="22"/>
          <w:szCs w:val="22"/>
        </w:rPr>
        <w:t>r</w:t>
      </w:r>
      <w:r w:rsidRPr="009470C3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i/>
          <w:sz w:val="22"/>
          <w:szCs w:val="22"/>
        </w:rPr>
        <w:t>.</w:t>
      </w:r>
    </w:p>
    <w:p w14:paraId="37D27FF0" w14:textId="77777777" w:rsidR="005E36C0" w:rsidRPr="009470C3" w:rsidRDefault="009470C3">
      <w:pPr>
        <w:spacing w:before="43" w:line="276" w:lineRule="auto"/>
        <w:ind w:left="19" w:right="2081"/>
        <w:rPr>
          <w:rFonts w:asciiTheme="minorHAnsi" w:eastAsia="Bookman Old Style" w:hAnsiTheme="minorHAnsi" w:cstheme="minorHAnsi"/>
          <w:sz w:val="22"/>
          <w:szCs w:val="22"/>
        </w:rPr>
      </w:pP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K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y</w:t>
      </w:r>
      <w:r w:rsidRPr="009470C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a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l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9470C3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As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s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i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/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F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n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n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9470C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Sup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rvi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s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9470C3">
        <w:rPr>
          <w:rFonts w:asciiTheme="minorHAnsi" w:eastAsia="Bookman Old Style" w:hAnsiTheme="minorHAnsi" w:cstheme="minorHAnsi"/>
          <w:spacing w:val="-12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 xml:space="preserve">/ 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K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y</w:t>
      </w:r>
      <w:r w:rsidRPr="009470C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M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c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h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a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n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i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se</w:t>
      </w:r>
      <w:r w:rsidRPr="009470C3">
        <w:rPr>
          <w:rFonts w:asciiTheme="minorHAnsi" w:eastAsia="Bookman Old Style" w:hAnsiTheme="minorHAnsi" w:cstheme="minorHAnsi"/>
          <w:spacing w:val="-14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S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i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l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ist</w:t>
      </w:r>
      <w:r w:rsidRPr="009470C3">
        <w:rPr>
          <w:rFonts w:asciiTheme="minorHAnsi" w:eastAsia="Bookman Old Style" w:hAnsiTheme="minorHAnsi" w:cstheme="minorHAnsi"/>
          <w:spacing w:val="-11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3"/>
          <w:sz w:val="22"/>
          <w:szCs w:val="22"/>
        </w:rPr>
        <w:t>(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04</w:t>
      </w:r>
      <w:r w:rsidRPr="009470C3">
        <w:rPr>
          <w:rFonts w:asciiTheme="minorHAnsi" w:eastAsia="Bookman Old Style" w:hAnsiTheme="minorHAnsi" w:cstheme="minorHAnsi"/>
          <w:spacing w:val="3"/>
          <w:sz w:val="22"/>
          <w:szCs w:val="22"/>
        </w:rPr>
        <w:t>/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0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3</w:t>
      </w:r>
      <w:r w:rsidRPr="009470C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–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02</w:t>
      </w:r>
      <w:r w:rsidRPr="009470C3">
        <w:rPr>
          <w:rFonts w:asciiTheme="minorHAnsi" w:eastAsia="Bookman Old Style" w:hAnsiTheme="minorHAnsi" w:cstheme="minorHAnsi"/>
          <w:spacing w:val="3"/>
          <w:sz w:val="22"/>
          <w:szCs w:val="22"/>
        </w:rPr>
        <w:t>/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06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)</w:t>
      </w:r>
    </w:p>
    <w:p w14:paraId="2182E917" w14:textId="77777777" w:rsidR="005E36C0" w:rsidRPr="009470C3" w:rsidRDefault="009470C3">
      <w:pPr>
        <w:tabs>
          <w:tab w:val="left" w:pos="360"/>
        </w:tabs>
        <w:spacing w:before="46" w:line="275" w:lineRule="auto"/>
        <w:ind w:left="362" w:right="993" w:hanging="360"/>
        <w:rPr>
          <w:rFonts w:asciiTheme="minorHAnsi" w:eastAsia="Bookman Old Style" w:hAnsiTheme="minorHAnsi" w:cstheme="minorHAnsi"/>
          <w:sz w:val="22"/>
          <w:szCs w:val="22"/>
        </w:rPr>
      </w:pPr>
      <w:r w:rsidRPr="009470C3">
        <w:rPr>
          <w:rFonts w:asciiTheme="minorHAnsi" w:eastAsia="Segoe MDL2 Assets" w:hAnsiTheme="minorHAnsi" w:cstheme="minorHAnsi"/>
          <w:w w:val="79"/>
          <w:sz w:val="22"/>
          <w:szCs w:val="22"/>
        </w:rPr>
        <w:t></w:t>
      </w:r>
      <w:r w:rsidRPr="009470C3">
        <w:rPr>
          <w:rFonts w:asciiTheme="minorHAnsi" w:eastAsia="Segoe MDL2 Assets" w:hAnsiTheme="minorHAnsi" w:cstheme="minorHAnsi"/>
          <w:sz w:val="22"/>
          <w:szCs w:val="22"/>
        </w:rPr>
        <w:tab/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I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m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p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lemen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9470C3">
        <w:rPr>
          <w:rFonts w:asciiTheme="minorHAnsi" w:eastAsia="Bookman Old Style" w:hAnsiTheme="minorHAnsi" w:cstheme="minorHAnsi"/>
          <w:spacing w:val="-13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v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9470C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m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p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l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spacing w:val="3"/>
          <w:sz w:val="22"/>
          <w:szCs w:val="22"/>
        </w:rPr>
        <w:t>y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ee</w:t>
      </w:r>
      <w:r w:rsidRPr="009470C3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v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es</w:t>
      </w:r>
      <w:r w:rsidRPr="009470C3">
        <w:rPr>
          <w:rFonts w:asciiTheme="minorHAnsi" w:eastAsia="Bookman Old Style" w:hAnsiTheme="minorHAnsi" w:cstheme="minorHAnsi"/>
          <w:spacing w:val="-10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hat</w:t>
      </w:r>
      <w:r w:rsidRPr="009470C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b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d m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v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n,</w:t>
      </w:r>
      <w:r w:rsidRPr="009470C3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p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rf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ma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n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9470C3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em</w:t>
      </w:r>
      <w:r w:rsidRPr="009470C3">
        <w:rPr>
          <w:rFonts w:asciiTheme="minorHAnsi" w:eastAsia="Bookman Old Style" w:hAnsiTheme="minorHAnsi" w:cstheme="minorHAnsi"/>
          <w:spacing w:val="-2"/>
          <w:sz w:val="22"/>
          <w:szCs w:val="22"/>
        </w:rPr>
        <w:t>p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l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yee</w:t>
      </w:r>
      <w:r w:rsidRPr="009470C3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en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n,</w:t>
      </w:r>
      <w:r w:rsidRPr="009470C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n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9470C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les.</w:t>
      </w:r>
    </w:p>
    <w:p w14:paraId="3634D519" w14:textId="77777777" w:rsidR="005E36C0" w:rsidRPr="009470C3" w:rsidRDefault="009470C3">
      <w:pPr>
        <w:tabs>
          <w:tab w:val="left" w:pos="360"/>
        </w:tabs>
        <w:spacing w:before="47" w:line="275" w:lineRule="auto"/>
        <w:ind w:left="362" w:right="342" w:hanging="360"/>
        <w:rPr>
          <w:rFonts w:asciiTheme="minorHAnsi" w:eastAsia="Bookman Old Style" w:hAnsiTheme="minorHAnsi" w:cstheme="minorHAnsi"/>
          <w:sz w:val="22"/>
          <w:szCs w:val="22"/>
        </w:rPr>
      </w:pPr>
      <w:r w:rsidRPr="009470C3">
        <w:rPr>
          <w:rFonts w:asciiTheme="minorHAnsi" w:eastAsia="Segoe MDL2 Assets" w:hAnsiTheme="minorHAnsi" w:cstheme="minorHAnsi"/>
          <w:w w:val="79"/>
          <w:sz w:val="22"/>
          <w:szCs w:val="22"/>
        </w:rPr>
        <w:t></w:t>
      </w:r>
      <w:r w:rsidRPr="009470C3">
        <w:rPr>
          <w:rFonts w:asciiTheme="minorHAnsi" w:eastAsia="Segoe MDL2 Assets" w:hAnsiTheme="minorHAnsi" w:cstheme="minorHAnsi"/>
          <w:sz w:val="22"/>
          <w:szCs w:val="22"/>
        </w:rPr>
        <w:tab/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Rec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g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9470C3">
        <w:rPr>
          <w:rFonts w:asciiTheme="minorHAnsi" w:eastAsia="Bookman Old Style" w:hAnsiTheme="minorHAnsi" w:cstheme="minorHAnsi"/>
          <w:spacing w:val="3"/>
          <w:sz w:val="22"/>
          <w:szCs w:val="22"/>
        </w:rPr>
        <w:t>z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ed</w:t>
      </w:r>
      <w:r w:rsidRPr="009470C3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p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rf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mer</w:t>
      </w:r>
      <w:r w:rsidRPr="009470C3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b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y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9470C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mana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g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em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nt</w:t>
      </w:r>
      <w:r w:rsidRPr="009470C3">
        <w:rPr>
          <w:rFonts w:asciiTheme="minorHAnsi" w:eastAsia="Bookman Old Style" w:hAnsiTheme="minorHAnsi" w:cstheme="minorHAnsi"/>
          <w:spacing w:val="-11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n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9470C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g</w:t>
      </w:r>
      <w:r w:rsidRPr="009470C3">
        <w:rPr>
          <w:rFonts w:asciiTheme="minorHAnsi" w:eastAsia="Bookman Old Style" w:hAnsiTheme="minorHAnsi" w:cstheme="minorHAnsi"/>
          <w:spacing w:val="5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-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-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p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s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 xml:space="preserve">n 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f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new</w:t>
      </w:r>
      <w:r w:rsidRPr="009470C3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p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jects</w:t>
      </w:r>
      <w:r w:rsidRPr="009470C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n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9470C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le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a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d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sh</w:t>
      </w:r>
      <w:r w:rsidRPr="009470C3">
        <w:rPr>
          <w:rFonts w:asciiTheme="minorHAnsi" w:eastAsia="Bookman Old Style" w:hAnsiTheme="minorHAnsi" w:cstheme="minorHAnsi"/>
          <w:spacing w:val="3"/>
          <w:sz w:val="22"/>
          <w:szCs w:val="22"/>
        </w:rPr>
        <w:t>i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9470C3">
        <w:rPr>
          <w:rFonts w:asciiTheme="minorHAnsi" w:eastAsia="Bookman Old Style" w:hAnsiTheme="minorHAnsi" w:cstheme="minorHAnsi"/>
          <w:spacing w:val="-10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les.</w:t>
      </w:r>
    </w:p>
    <w:p w14:paraId="23DFED56" w14:textId="77777777" w:rsidR="005E36C0" w:rsidRPr="009470C3" w:rsidRDefault="009470C3">
      <w:pPr>
        <w:spacing w:before="47" w:line="220" w:lineRule="exact"/>
        <w:ind w:left="2"/>
        <w:rPr>
          <w:rFonts w:asciiTheme="minorHAnsi" w:eastAsia="Bookman Old Style" w:hAnsiTheme="minorHAnsi" w:cstheme="minorHAnsi"/>
          <w:sz w:val="22"/>
          <w:szCs w:val="22"/>
        </w:rPr>
        <w:sectPr w:rsidR="005E36C0" w:rsidRPr="009470C3">
          <w:type w:val="continuous"/>
          <w:pgSz w:w="12240" w:h="15840"/>
          <w:pgMar w:top="960" w:right="1340" w:bottom="280" w:left="1340" w:header="720" w:footer="720" w:gutter="0"/>
          <w:cols w:num="2" w:space="720" w:equalWidth="0">
            <w:col w:w="2120" w:space="571"/>
            <w:col w:w="6869"/>
          </w:cols>
        </w:sectPr>
      </w:pPr>
      <w:r w:rsidRPr="009470C3">
        <w:rPr>
          <w:rFonts w:asciiTheme="minorHAnsi" w:eastAsia="Segoe MDL2 Assets" w:hAnsiTheme="minorHAnsi" w:cstheme="minorHAnsi"/>
          <w:w w:val="79"/>
          <w:position w:val="-1"/>
          <w:sz w:val="22"/>
          <w:szCs w:val="22"/>
        </w:rPr>
        <w:t xml:space="preserve">   </w:t>
      </w:r>
      <w:r w:rsidRPr="009470C3">
        <w:rPr>
          <w:rFonts w:asciiTheme="minorHAnsi" w:eastAsia="Segoe MDL2 Assets" w:hAnsiTheme="minorHAnsi" w:cstheme="minorHAnsi"/>
          <w:spacing w:val="29"/>
          <w:w w:val="79"/>
          <w:position w:val="-1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-1"/>
          <w:position w:val="-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pacing w:val="1"/>
          <w:position w:val="-1"/>
          <w:sz w:val="22"/>
          <w:szCs w:val="22"/>
        </w:rPr>
        <w:t>r</w:t>
      </w:r>
      <w:r w:rsidRPr="009470C3">
        <w:rPr>
          <w:rFonts w:asciiTheme="minorHAnsi" w:eastAsia="Bookman Old Style" w:hAnsiTheme="minorHAnsi" w:cstheme="minorHAnsi"/>
          <w:position w:val="-1"/>
          <w:sz w:val="22"/>
          <w:szCs w:val="22"/>
        </w:rPr>
        <w:t>ain</w:t>
      </w:r>
      <w:r w:rsidRPr="009470C3">
        <w:rPr>
          <w:rFonts w:asciiTheme="minorHAnsi" w:eastAsia="Bookman Old Style" w:hAnsiTheme="minorHAnsi" w:cstheme="minorHAnsi"/>
          <w:spacing w:val="2"/>
          <w:position w:val="-1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position w:val="-1"/>
          <w:sz w:val="22"/>
          <w:szCs w:val="22"/>
        </w:rPr>
        <w:t>d</w:t>
      </w:r>
      <w:r w:rsidRPr="009470C3">
        <w:rPr>
          <w:rFonts w:asciiTheme="minorHAnsi" w:eastAsia="Bookman Old Style" w:hAnsiTheme="minorHAnsi" w:cstheme="minorHAnsi"/>
          <w:spacing w:val="-7"/>
          <w:position w:val="-1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position w:val="-1"/>
          <w:sz w:val="22"/>
          <w:szCs w:val="22"/>
        </w:rPr>
        <w:t>and</w:t>
      </w:r>
      <w:r w:rsidRPr="009470C3">
        <w:rPr>
          <w:rFonts w:asciiTheme="minorHAnsi" w:eastAsia="Bookman Old Style" w:hAnsiTheme="minorHAnsi" w:cstheme="minorHAnsi"/>
          <w:spacing w:val="-2"/>
          <w:position w:val="-1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-1"/>
          <w:position w:val="-1"/>
          <w:sz w:val="22"/>
          <w:szCs w:val="22"/>
        </w:rPr>
        <w:t>d</w:t>
      </w:r>
      <w:r w:rsidRPr="009470C3">
        <w:rPr>
          <w:rFonts w:asciiTheme="minorHAnsi" w:eastAsia="Bookman Old Style" w:hAnsiTheme="minorHAnsi" w:cstheme="minorHAnsi"/>
          <w:position w:val="-1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pacing w:val="1"/>
          <w:position w:val="-1"/>
          <w:sz w:val="22"/>
          <w:szCs w:val="22"/>
        </w:rPr>
        <w:t>v</w:t>
      </w:r>
      <w:r w:rsidRPr="009470C3">
        <w:rPr>
          <w:rFonts w:asciiTheme="minorHAnsi" w:eastAsia="Bookman Old Style" w:hAnsiTheme="minorHAnsi" w:cstheme="minorHAnsi"/>
          <w:position w:val="-1"/>
          <w:sz w:val="22"/>
          <w:szCs w:val="22"/>
        </w:rPr>
        <w:t>el</w:t>
      </w:r>
      <w:r w:rsidRPr="009470C3">
        <w:rPr>
          <w:rFonts w:asciiTheme="minorHAnsi" w:eastAsia="Bookman Old Style" w:hAnsiTheme="minorHAnsi" w:cstheme="minorHAnsi"/>
          <w:spacing w:val="1"/>
          <w:position w:val="-1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spacing w:val="-1"/>
          <w:position w:val="-1"/>
          <w:sz w:val="22"/>
          <w:szCs w:val="22"/>
        </w:rPr>
        <w:t>p</w:t>
      </w:r>
      <w:r w:rsidRPr="009470C3">
        <w:rPr>
          <w:rFonts w:asciiTheme="minorHAnsi" w:eastAsia="Bookman Old Style" w:hAnsiTheme="minorHAnsi" w:cstheme="minorHAnsi"/>
          <w:spacing w:val="2"/>
          <w:position w:val="-1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position w:val="-1"/>
          <w:sz w:val="22"/>
          <w:szCs w:val="22"/>
        </w:rPr>
        <w:t>d</w:t>
      </w:r>
      <w:r w:rsidRPr="009470C3">
        <w:rPr>
          <w:rFonts w:asciiTheme="minorHAnsi" w:eastAsia="Bookman Old Style" w:hAnsiTheme="minorHAnsi" w:cstheme="minorHAnsi"/>
          <w:spacing w:val="-10"/>
          <w:position w:val="-1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1"/>
          <w:position w:val="-1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spacing w:val="2"/>
          <w:position w:val="-1"/>
          <w:sz w:val="22"/>
          <w:szCs w:val="22"/>
        </w:rPr>
        <w:t>v</w:t>
      </w:r>
      <w:r w:rsidRPr="009470C3">
        <w:rPr>
          <w:rFonts w:asciiTheme="minorHAnsi" w:eastAsia="Bookman Old Style" w:hAnsiTheme="minorHAnsi" w:cstheme="minorHAnsi"/>
          <w:position w:val="-1"/>
          <w:sz w:val="22"/>
          <w:szCs w:val="22"/>
        </w:rPr>
        <w:t>er</w:t>
      </w:r>
      <w:r w:rsidRPr="009470C3">
        <w:rPr>
          <w:rFonts w:asciiTheme="minorHAnsi" w:eastAsia="Bookman Old Style" w:hAnsiTheme="minorHAnsi" w:cstheme="minorHAnsi"/>
          <w:spacing w:val="-3"/>
          <w:position w:val="-1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-1"/>
          <w:position w:val="-1"/>
          <w:sz w:val="22"/>
          <w:szCs w:val="22"/>
        </w:rPr>
        <w:t>2</w:t>
      </w:r>
      <w:r w:rsidRPr="009470C3">
        <w:rPr>
          <w:rFonts w:asciiTheme="minorHAnsi" w:eastAsia="Bookman Old Style" w:hAnsiTheme="minorHAnsi" w:cstheme="minorHAnsi"/>
          <w:position w:val="-1"/>
          <w:sz w:val="22"/>
          <w:szCs w:val="22"/>
        </w:rPr>
        <w:t>5</w:t>
      </w:r>
      <w:r w:rsidRPr="009470C3">
        <w:rPr>
          <w:rFonts w:asciiTheme="minorHAnsi" w:eastAsia="Bookman Old Style" w:hAnsiTheme="minorHAnsi" w:cstheme="minorHAnsi"/>
          <w:spacing w:val="-2"/>
          <w:position w:val="-1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-1"/>
          <w:position w:val="-1"/>
          <w:sz w:val="22"/>
          <w:szCs w:val="22"/>
        </w:rPr>
        <w:t>p</w:t>
      </w:r>
      <w:r w:rsidRPr="009470C3">
        <w:rPr>
          <w:rFonts w:asciiTheme="minorHAnsi" w:eastAsia="Bookman Old Style" w:hAnsiTheme="minorHAnsi" w:cstheme="minorHAnsi"/>
          <w:position w:val="-1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pacing w:val="1"/>
          <w:position w:val="-1"/>
          <w:sz w:val="22"/>
          <w:szCs w:val="22"/>
        </w:rPr>
        <w:t>r</w:t>
      </w:r>
      <w:r w:rsidRPr="009470C3">
        <w:rPr>
          <w:rFonts w:asciiTheme="minorHAnsi" w:eastAsia="Bookman Old Style" w:hAnsiTheme="minorHAnsi" w:cstheme="minorHAnsi"/>
          <w:spacing w:val="2"/>
          <w:position w:val="-1"/>
          <w:sz w:val="22"/>
          <w:szCs w:val="22"/>
        </w:rPr>
        <w:t>s</w:t>
      </w:r>
      <w:r w:rsidRPr="009470C3">
        <w:rPr>
          <w:rFonts w:asciiTheme="minorHAnsi" w:eastAsia="Bookman Old Style" w:hAnsiTheme="minorHAnsi" w:cstheme="minorHAnsi"/>
          <w:spacing w:val="-1"/>
          <w:position w:val="-1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position w:val="-1"/>
          <w:sz w:val="22"/>
          <w:szCs w:val="22"/>
        </w:rPr>
        <w:t>n</w:t>
      </w:r>
      <w:r w:rsidRPr="009470C3">
        <w:rPr>
          <w:rFonts w:asciiTheme="minorHAnsi" w:eastAsia="Bookman Old Style" w:hAnsiTheme="minorHAnsi" w:cstheme="minorHAnsi"/>
          <w:spacing w:val="1"/>
          <w:position w:val="-1"/>
          <w:sz w:val="22"/>
          <w:szCs w:val="22"/>
        </w:rPr>
        <w:t>n</w:t>
      </w:r>
      <w:r w:rsidRPr="009470C3">
        <w:rPr>
          <w:rFonts w:asciiTheme="minorHAnsi" w:eastAsia="Bookman Old Style" w:hAnsiTheme="minorHAnsi" w:cstheme="minorHAnsi"/>
          <w:position w:val="-1"/>
          <w:sz w:val="22"/>
          <w:szCs w:val="22"/>
        </w:rPr>
        <w:t>el.</w:t>
      </w:r>
    </w:p>
    <w:p w14:paraId="60A0BA22" w14:textId="77777777" w:rsidR="005E36C0" w:rsidRPr="009470C3" w:rsidRDefault="005E36C0">
      <w:pPr>
        <w:spacing w:line="140" w:lineRule="exact"/>
        <w:rPr>
          <w:rFonts w:asciiTheme="minorHAnsi" w:hAnsiTheme="minorHAnsi" w:cstheme="minorHAnsi"/>
          <w:sz w:val="22"/>
          <w:szCs w:val="22"/>
        </w:rPr>
      </w:pPr>
    </w:p>
    <w:p w14:paraId="1111858B" w14:textId="77777777" w:rsidR="005E36C0" w:rsidRPr="009470C3" w:rsidRDefault="005E36C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3CDB25" w14:textId="77777777" w:rsidR="005E36C0" w:rsidRPr="009470C3" w:rsidRDefault="009470C3">
      <w:pPr>
        <w:spacing w:before="31"/>
        <w:ind w:left="100"/>
        <w:rPr>
          <w:rFonts w:asciiTheme="minorHAnsi" w:eastAsia="Bookman Old Style" w:hAnsiTheme="minorHAnsi" w:cstheme="minorHAnsi"/>
          <w:sz w:val="22"/>
          <w:szCs w:val="22"/>
        </w:rPr>
      </w:pP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A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PP</w:t>
      </w:r>
      <w:r w:rsidRPr="009470C3">
        <w:rPr>
          <w:rFonts w:asciiTheme="minorHAnsi" w:eastAsia="Bookman Old Style" w:hAnsiTheme="minorHAnsi" w:cstheme="minorHAnsi"/>
          <w:spacing w:val="-3"/>
          <w:sz w:val="22"/>
          <w:szCs w:val="22"/>
        </w:rPr>
        <w:t>L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CA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B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LE</w:t>
      </w:r>
      <w:r w:rsidRPr="009470C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C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UR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S</w:t>
      </w:r>
      <w:r w:rsidRPr="009470C3">
        <w:rPr>
          <w:rFonts w:asciiTheme="minorHAnsi" w:eastAsia="Bookman Old Style" w:hAnsiTheme="minorHAnsi" w:cstheme="minorHAnsi"/>
          <w:spacing w:val="-3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 xml:space="preserve">           </w:t>
      </w:r>
      <w:r w:rsidRPr="009470C3">
        <w:rPr>
          <w:rFonts w:asciiTheme="minorHAnsi" w:eastAsia="Bookman Old Style" w:hAnsiTheme="minorHAnsi" w:cstheme="minorHAnsi"/>
          <w:spacing w:val="37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D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UC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A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N</w:t>
      </w:r>
    </w:p>
    <w:p w14:paraId="01AFF662" w14:textId="77777777" w:rsidR="005E36C0" w:rsidRPr="009470C3" w:rsidRDefault="005E36C0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568BBC35" w14:textId="77777777" w:rsidR="005E36C0" w:rsidRPr="009470C3" w:rsidRDefault="009470C3">
      <w:pPr>
        <w:spacing w:line="200" w:lineRule="exact"/>
        <w:ind w:left="2505"/>
        <w:rPr>
          <w:rFonts w:asciiTheme="minorHAnsi" w:eastAsia="Bookman Old Style" w:hAnsiTheme="minorHAnsi" w:cstheme="minorHAnsi"/>
          <w:sz w:val="22"/>
          <w:szCs w:val="22"/>
        </w:rPr>
        <w:sectPr w:rsidR="005E36C0" w:rsidRPr="009470C3">
          <w:type w:val="continuous"/>
          <w:pgSz w:w="12240" w:h="15840"/>
          <w:pgMar w:top="960" w:right="1340" w:bottom="280" w:left="1340" w:header="720" w:footer="720" w:gutter="0"/>
          <w:cols w:space="720"/>
        </w:sectPr>
      </w:pPr>
      <w:r w:rsidRPr="009470C3">
        <w:rPr>
          <w:rFonts w:asciiTheme="minorHAnsi" w:eastAsia="Bookman Old Style" w:hAnsiTheme="minorHAnsi" w:cstheme="minorHAnsi"/>
          <w:position w:val="-1"/>
          <w:sz w:val="22"/>
          <w:szCs w:val="22"/>
        </w:rPr>
        <w:t>M.B.A.</w:t>
      </w:r>
      <w:r w:rsidRPr="009470C3">
        <w:rPr>
          <w:rFonts w:asciiTheme="minorHAnsi" w:eastAsia="Bookman Old Style" w:hAnsiTheme="minorHAnsi" w:cstheme="minorHAnsi"/>
          <w:spacing w:val="-5"/>
          <w:position w:val="-1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1"/>
          <w:position w:val="-1"/>
          <w:sz w:val="22"/>
          <w:szCs w:val="22"/>
        </w:rPr>
        <w:t>Co</w:t>
      </w:r>
      <w:r w:rsidRPr="009470C3">
        <w:rPr>
          <w:rFonts w:asciiTheme="minorHAnsi" w:eastAsia="Bookman Old Style" w:hAnsiTheme="minorHAnsi" w:cstheme="minorHAnsi"/>
          <w:spacing w:val="-1"/>
          <w:position w:val="-1"/>
          <w:sz w:val="22"/>
          <w:szCs w:val="22"/>
        </w:rPr>
        <w:t>n</w:t>
      </w:r>
      <w:r w:rsidRPr="009470C3">
        <w:rPr>
          <w:rFonts w:asciiTheme="minorHAnsi" w:eastAsia="Bookman Old Style" w:hAnsiTheme="minorHAnsi" w:cstheme="minorHAnsi"/>
          <w:position w:val="-1"/>
          <w:sz w:val="22"/>
          <w:szCs w:val="22"/>
        </w:rPr>
        <w:t>c</w:t>
      </w:r>
      <w:r w:rsidRPr="009470C3">
        <w:rPr>
          <w:rFonts w:asciiTheme="minorHAnsi" w:eastAsia="Bookman Old Style" w:hAnsiTheme="minorHAnsi" w:cstheme="minorHAnsi"/>
          <w:spacing w:val="2"/>
          <w:position w:val="-1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pacing w:val="-1"/>
          <w:position w:val="-1"/>
          <w:sz w:val="22"/>
          <w:szCs w:val="22"/>
        </w:rPr>
        <w:t>n</w:t>
      </w:r>
      <w:r w:rsidRPr="009470C3">
        <w:rPr>
          <w:rFonts w:asciiTheme="minorHAnsi" w:eastAsia="Bookman Old Style" w:hAnsiTheme="minorHAnsi" w:cstheme="minorHAnsi"/>
          <w:spacing w:val="2"/>
          <w:position w:val="-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position w:val="-1"/>
          <w:sz w:val="22"/>
          <w:szCs w:val="22"/>
        </w:rPr>
        <w:t>r</w:t>
      </w:r>
      <w:r w:rsidRPr="009470C3">
        <w:rPr>
          <w:rFonts w:asciiTheme="minorHAnsi" w:eastAsia="Bookman Old Style" w:hAnsiTheme="minorHAnsi" w:cstheme="minorHAnsi"/>
          <w:spacing w:val="-1"/>
          <w:position w:val="-1"/>
          <w:sz w:val="22"/>
          <w:szCs w:val="22"/>
        </w:rPr>
        <w:t>a</w:t>
      </w:r>
      <w:r w:rsidRPr="009470C3">
        <w:rPr>
          <w:rFonts w:asciiTheme="minorHAnsi" w:eastAsia="Bookman Old Style" w:hAnsiTheme="minorHAnsi" w:cstheme="minorHAnsi"/>
          <w:position w:val="-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pacing w:val="2"/>
          <w:position w:val="-1"/>
          <w:sz w:val="22"/>
          <w:szCs w:val="22"/>
        </w:rPr>
        <w:t>i</w:t>
      </w:r>
      <w:r w:rsidRPr="009470C3">
        <w:rPr>
          <w:rFonts w:asciiTheme="minorHAnsi" w:eastAsia="Bookman Old Style" w:hAnsiTheme="minorHAnsi" w:cstheme="minorHAnsi"/>
          <w:spacing w:val="1"/>
          <w:position w:val="-1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position w:val="-1"/>
          <w:sz w:val="22"/>
          <w:szCs w:val="22"/>
        </w:rPr>
        <w:t>n</w:t>
      </w:r>
      <w:r w:rsidRPr="009470C3">
        <w:rPr>
          <w:rFonts w:asciiTheme="minorHAnsi" w:eastAsia="Bookman Old Style" w:hAnsiTheme="minorHAnsi" w:cstheme="minorHAnsi"/>
          <w:spacing w:val="-16"/>
          <w:position w:val="-1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2"/>
          <w:position w:val="-1"/>
          <w:sz w:val="22"/>
          <w:szCs w:val="22"/>
        </w:rPr>
        <w:t>i</w:t>
      </w:r>
      <w:r w:rsidRPr="009470C3">
        <w:rPr>
          <w:rFonts w:asciiTheme="minorHAnsi" w:eastAsia="Bookman Old Style" w:hAnsiTheme="minorHAnsi" w:cstheme="minorHAnsi"/>
          <w:position w:val="-1"/>
          <w:sz w:val="22"/>
          <w:szCs w:val="22"/>
        </w:rPr>
        <w:t>n</w:t>
      </w:r>
      <w:r w:rsidRPr="009470C3">
        <w:rPr>
          <w:rFonts w:asciiTheme="minorHAnsi" w:eastAsia="Bookman Old Style" w:hAnsiTheme="minorHAnsi" w:cstheme="minorHAnsi"/>
          <w:spacing w:val="-3"/>
          <w:position w:val="-1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1"/>
          <w:position w:val="-1"/>
          <w:sz w:val="22"/>
          <w:szCs w:val="22"/>
        </w:rPr>
        <w:t>I</w:t>
      </w:r>
      <w:r w:rsidRPr="009470C3">
        <w:rPr>
          <w:rFonts w:asciiTheme="minorHAnsi" w:eastAsia="Bookman Old Style" w:hAnsiTheme="minorHAnsi" w:cstheme="minorHAnsi"/>
          <w:spacing w:val="-1"/>
          <w:position w:val="-1"/>
          <w:sz w:val="22"/>
          <w:szCs w:val="22"/>
        </w:rPr>
        <w:t>n</w:t>
      </w:r>
      <w:r w:rsidRPr="009470C3">
        <w:rPr>
          <w:rFonts w:asciiTheme="minorHAnsi" w:eastAsia="Bookman Old Style" w:hAnsiTheme="minorHAnsi" w:cstheme="minorHAnsi"/>
          <w:spacing w:val="2"/>
          <w:position w:val="-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position w:val="-1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pacing w:val="1"/>
          <w:position w:val="-1"/>
          <w:sz w:val="22"/>
          <w:szCs w:val="22"/>
        </w:rPr>
        <w:t>r</w:t>
      </w:r>
      <w:r w:rsidRPr="009470C3">
        <w:rPr>
          <w:rFonts w:asciiTheme="minorHAnsi" w:eastAsia="Bookman Old Style" w:hAnsiTheme="minorHAnsi" w:cstheme="minorHAnsi"/>
          <w:spacing w:val="-1"/>
          <w:position w:val="-1"/>
          <w:sz w:val="22"/>
          <w:szCs w:val="22"/>
        </w:rPr>
        <w:t>n</w:t>
      </w:r>
      <w:r w:rsidRPr="009470C3">
        <w:rPr>
          <w:rFonts w:asciiTheme="minorHAnsi" w:eastAsia="Bookman Old Style" w:hAnsiTheme="minorHAnsi" w:cstheme="minorHAnsi"/>
          <w:position w:val="-1"/>
          <w:sz w:val="22"/>
          <w:szCs w:val="22"/>
        </w:rPr>
        <w:t>a</w:t>
      </w:r>
      <w:r w:rsidRPr="009470C3">
        <w:rPr>
          <w:rFonts w:asciiTheme="minorHAnsi" w:eastAsia="Bookman Old Style" w:hAnsiTheme="minorHAnsi" w:cstheme="minorHAnsi"/>
          <w:spacing w:val="-1"/>
          <w:position w:val="-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pacing w:val="2"/>
          <w:position w:val="-1"/>
          <w:sz w:val="22"/>
          <w:szCs w:val="22"/>
        </w:rPr>
        <w:t>i</w:t>
      </w:r>
      <w:r w:rsidRPr="009470C3">
        <w:rPr>
          <w:rFonts w:asciiTheme="minorHAnsi" w:eastAsia="Bookman Old Style" w:hAnsiTheme="minorHAnsi" w:cstheme="minorHAnsi"/>
          <w:spacing w:val="1"/>
          <w:position w:val="-1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spacing w:val="-1"/>
          <w:position w:val="-1"/>
          <w:sz w:val="22"/>
          <w:szCs w:val="22"/>
        </w:rPr>
        <w:t>n</w:t>
      </w:r>
      <w:r w:rsidRPr="009470C3">
        <w:rPr>
          <w:rFonts w:asciiTheme="minorHAnsi" w:eastAsia="Bookman Old Style" w:hAnsiTheme="minorHAnsi" w:cstheme="minorHAnsi"/>
          <w:position w:val="-1"/>
          <w:sz w:val="22"/>
          <w:szCs w:val="22"/>
        </w:rPr>
        <w:t>al</w:t>
      </w:r>
      <w:r w:rsidRPr="009470C3">
        <w:rPr>
          <w:rFonts w:asciiTheme="minorHAnsi" w:eastAsia="Bookman Old Style" w:hAnsiTheme="minorHAnsi" w:cstheme="minorHAnsi"/>
          <w:spacing w:val="-13"/>
          <w:position w:val="-1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position w:val="-1"/>
          <w:sz w:val="22"/>
          <w:szCs w:val="22"/>
        </w:rPr>
        <w:t>Bus</w:t>
      </w:r>
      <w:r w:rsidRPr="009470C3">
        <w:rPr>
          <w:rFonts w:asciiTheme="minorHAnsi" w:eastAsia="Bookman Old Style" w:hAnsiTheme="minorHAnsi" w:cstheme="minorHAnsi"/>
          <w:spacing w:val="3"/>
          <w:position w:val="-1"/>
          <w:sz w:val="22"/>
          <w:szCs w:val="22"/>
        </w:rPr>
        <w:t>i</w:t>
      </w:r>
      <w:r w:rsidRPr="009470C3">
        <w:rPr>
          <w:rFonts w:asciiTheme="minorHAnsi" w:eastAsia="Bookman Old Style" w:hAnsiTheme="minorHAnsi" w:cstheme="minorHAnsi"/>
          <w:spacing w:val="-1"/>
          <w:position w:val="-1"/>
          <w:sz w:val="22"/>
          <w:szCs w:val="22"/>
        </w:rPr>
        <w:t>n</w:t>
      </w:r>
      <w:r w:rsidRPr="009470C3">
        <w:rPr>
          <w:rFonts w:asciiTheme="minorHAnsi" w:eastAsia="Bookman Old Style" w:hAnsiTheme="minorHAnsi" w:cstheme="minorHAnsi"/>
          <w:position w:val="-1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pacing w:val="1"/>
          <w:position w:val="-1"/>
          <w:sz w:val="22"/>
          <w:szCs w:val="22"/>
        </w:rPr>
        <w:t>s</w:t>
      </w:r>
      <w:r w:rsidRPr="009470C3">
        <w:rPr>
          <w:rFonts w:asciiTheme="minorHAnsi" w:eastAsia="Bookman Old Style" w:hAnsiTheme="minorHAnsi" w:cstheme="minorHAnsi"/>
          <w:position w:val="-1"/>
          <w:sz w:val="22"/>
          <w:szCs w:val="22"/>
        </w:rPr>
        <w:t>s</w:t>
      </w:r>
    </w:p>
    <w:p w14:paraId="49C01659" w14:textId="77777777" w:rsidR="005E36C0" w:rsidRPr="009470C3" w:rsidRDefault="009470C3">
      <w:pPr>
        <w:spacing w:line="200" w:lineRule="exact"/>
        <w:ind w:left="100"/>
        <w:rPr>
          <w:rFonts w:asciiTheme="minorHAnsi" w:eastAsia="Bookman Old Style" w:hAnsiTheme="minorHAnsi" w:cstheme="minorHAnsi"/>
          <w:sz w:val="22"/>
          <w:szCs w:val="22"/>
        </w:rPr>
      </w:pPr>
      <w:r w:rsidRPr="009470C3">
        <w:rPr>
          <w:rFonts w:asciiTheme="minorHAnsi" w:eastAsia="Bookman Old Style" w:hAnsiTheme="minorHAnsi" w:cstheme="minorHAnsi"/>
          <w:spacing w:val="2"/>
          <w:position w:val="1"/>
          <w:sz w:val="22"/>
          <w:szCs w:val="22"/>
        </w:rPr>
        <w:t>I</w:t>
      </w:r>
      <w:r w:rsidRPr="009470C3">
        <w:rPr>
          <w:rFonts w:asciiTheme="minorHAnsi" w:eastAsia="Bookman Old Style" w:hAnsiTheme="minorHAnsi" w:cstheme="minorHAnsi"/>
          <w:position w:val="1"/>
          <w:sz w:val="22"/>
          <w:szCs w:val="22"/>
        </w:rPr>
        <w:t>n</w:t>
      </w:r>
      <w:r w:rsidRPr="009470C3">
        <w:rPr>
          <w:rFonts w:asciiTheme="minorHAnsi" w:eastAsia="Bookman Old Style" w:hAnsiTheme="minorHAnsi" w:cstheme="minorHAnsi"/>
          <w:spacing w:val="1"/>
          <w:position w:val="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position w:val="1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pacing w:val="1"/>
          <w:position w:val="1"/>
          <w:sz w:val="22"/>
          <w:szCs w:val="22"/>
        </w:rPr>
        <w:t>r</w:t>
      </w:r>
      <w:r w:rsidRPr="009470C3">
        <w:rPr>
          <w:rFonts w:asciiTheme="minorHAnsi" w:eastAsia="Bookman Old Style" w:hAnsiTheme="minorHAnsi" w:cstheme="minorHAnsi"/>
          <w:position w:val="1"/>
          <w:sz w:val="22"/>
          <w:szCs w:val="22"/>
        </w:rPr>
        <w:t>na</w:t>
      </w:r>
      <w:r w:rsidRPr="009470C3">
        <w:rPr>
          <w:rFonts w:asciiTheme="minorHAnsi" w:eastAsia="Bookman Old Style" w:hAnsiTheme="minorHAnsi" w:cstheme="minorHAnsi"/>
          <w:spacing w:val="1"/>
          <w:position w:val="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position w:val="1"/>
          <w:sz w:val="22"/>
          <w:szCs w:val="22"/>
        </w:rPr>
        <w:t>i</w:t>
      </w:r>
      <w:r w:rsidRPr="009470C3">
        <w:rPr>
          <w:rFonts w:asciiTheme="minorHAnsi" w:eastAsia="Bookman Old Style" w:hAnsiTheme="minorHAnsi" w:cstheme="minorHAnsi"/>
          <w:spacing w:val="-1"/>
          <w:position w:val="1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position w:val="1"/>
          <w:sz w:val="22"/>
          <w:szCs w:val="22"/>
        </w:rPr>
        <w:t>nal</w:t>
      </w:r>
    </w:p>
    <w:p w14:paraId="69261DAF" w14:textId="77777777" w:rsidR="005E36C0" w:rsidRPr="009470C3" w:rsidRDefault="009470C3">
      <w:pPr>
        <w:spacing w:before="36"/>
        <w:ind w:left="426" w:right="1005"/>
        <w:jc w:val="center"/>
        <w:rPr>
          <w:rFonts w:asciiTheme="minorHAnsi" w:eastAsia="Bookman Old Style" w:hAnsiTheme="minorHAnsi" w:cstheme="minorHAnsi"/>
          <w:sz w:val="22"/>
          <w:szCs w:val="22"/>
        </w:rPr>
      </w:pPr>
      <w:r w:rsidRPr="009470C3">
        <w:rPr>
          <w:rFonts w:asciiTheme="minorHAnsi" w:eastAsia="Bookman Old Style" w:hAnsiTheme="minorHAnsi" w:cstheme="minorHAnsi"/>
          <w:spacing w:val="-1"/>
          <w:w w:val="99"/>
          <w:sz w:val="22"/>
          <w:szCs w:val="22"/>
        </w:rPr>
        <w:t>B</w:t>
      </w:r>
      <w:r w:rsidRPr="009470C3">
        <w:rPr>
          <w:rFonts w:asciiTheme="minorHAnsi" w:eastAsia="Bookman Old Style" w:hAnsiTheme="minorHAnsi" w:cstheme="minorHAnsi"/>
          <w:spacing w:val="1"/>
          <w:w w:val="99"/>
          <w:sz w:val="22"/>
          <w:szCs w:val="22"/>
        </w:rPr>
        <w:t>u</w:t>
      </w:r>
      <w:r w:rsidRPr="009470C3">
        <w:rPr>
          <w:rFonts w:asciiTheme="minorHAnsi" w:eastAsia="Bookman Old Style" w:hAnsiTheme="minorHAnsi" w:cstheme="minorHAnsi"/>
          <w:w w:val="99"/>
          <w:sz w:val="22"/>
          <w:szCs w:val="22"/>
        </w:rPr>
        <w:t>sine</w:t>
      </w:r>
      <w:r w:rsidRPr="009470C3">
        <w:rPr>
          <w:rFonts w:asciiTheme="minorHAnsi" w:eastAsia="Bookman Old Style" w:hAnsiTheme="minorHAnsi" w:cstheme="minorHAnsi"/>
          <w:spacing w:val="2"/>
          <w:w w:val="99"/>
          <w:sz w:val="22"/>
          <w:szCs w:val="22"/>
        </w:rPr>
        <w:t>s</w:t>
      </w:r>
      <w:r w:rsidRPr="009470C3">
        <w:rPr>
          <w:rFonts w:asciiTheme="minorHAnsi" w:eastAsia="Bookman Old Style" w:hAnsiTheme="minorHAnsi" w:cstheme="minorHAnsi"/>
          <w:w w:val="99"/>
          <w:sz w:val="22"/>
          <w:szCs w:val="22"/>
        </w:rPr>
        <w:t>s</w:t>
      </w:r>
    </w:p>
    <w:p w14:paraId="764DBC1B" w14:textId="77777777" w:rsidR="005E36C0" w:rsidRPr="009470C3" w:rsidRDefault="005E36C0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1F36497A" w14:textId="77777777" w:rsidR="005E36C0" w:rsidRPr="009470C3" w:rsidRDefault="009470C3">
      <w:pPr>
        <w:ind w:left="100"/>
        <w:rPr>
          <w:rFonts w:asciiTheme="minorHAnsi" w:eastAsia="Bookman Old Style" w:hAnsiTheme="minorHAnsi" w:cstheme="minorHAnsi"/>
          <w:sz w:val="22"/>
          <w:szCs w:val="22"/>
        </w:rPr>
      </w:pP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ganiza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spacing w:val="3"/>
          <w:sz w:val="22"/>
          <w:szCs w:val="22"/>
        </w:rPr>
        <w:t>n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al</w:t>
      </w:r>
    </w:p>
    <w:p w14:paraId="00AD95EE" w14:textId="77777777" w:rsidR="005E36C0" w:rsidRPr="009470C3" w:rsidRDefault="009470C3">
      <w:pPr>
        <w:spacing w:before="36"/>
        <w:ind w:left="460"/>
        <w:rPr>
          <w:rFonts w:asciiTheme="minorHAnsi" w:eastAsia="Bookman Old Style" w:hAnsiTheme="minorHAnsi" w:cstheme="minorHAnsi"/>
          <w:sz w:val="22"/>
          <w:szCs w:val="22"/>
        </w:rPr>
      </w:pP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ana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g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em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nt</w:t>
      </w:r>
    </w:p>
    <w:p w14:paraId="1E5D7F50" w14:textId="77777777" w:rsidR="005E36C0" w:rsidRPr="009470C3" w:rsidRDefault="005E36C0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03E9EE38" w14:textId="77777777" w:rsidR="005E36C0" w:rsidRPr="009470C3" w:rsidRDefault="009470C3">
      <w:pPr>
        <w:ind w:left="100"/>
        <w:rPr>
          <w:rFonts w:asciiTheme="minorHAnsi" w:eastAsia="Bookman Old Style" w:hAnsiTheme="minorHAnsi" w:cstheme="minorHAnsi"/>
          <w:sz w:val="22"/>
          <w:szCs w:val="22"/>
        </w:rPr>
      </w:pP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G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l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b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al</w:t>
      </w:r>
      <w:r w:rsidRPr="009470C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c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spacing w:val="3"/>
          <w:sz w:val="22"/>
          <w:szCs w:val="22"/>
        </w:rPr>
        <w:t>n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mi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c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s</w:t>
      </w:r>
    </w:p>
    <w:p w14:paraId="40648444" w14:textId="77777777" w:rsidR="005E36C0" w:rsidRPr="009470C3" w:rsidRDefault="005E36C0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6B330373" w14:textId="77777777" w:rsidR="005E36C0" w:rsidRPr="009470C3" w:rsidRDefault="009470C3">
      <w:pPr>
        <w:ind w:left="100"/>
        <w:rPr>
          <w:rFonts w:asciiTheme="minorHAnsi" w:eastAsia="Bookman Old Style" w:hAnsiTheme="minorHAnsi" w:cstheme="minorHAnsi"/>
          <w:sz w:val="22"/>
          <w:szCs w:val="22"/>
        </w:rPr>
      </w:pP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I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na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nal</w:t>
      </w:r>
    </w:p>
    <w:p w14:paraId="1F1833BD" w14:textId="77777777" w:rsidR="005E36C0" w:rsidRPr="009470C3" w:rsidRDefault="009470C3">
      <w:pPr>
        <w:spacing w:before="34"/>
        <w:ind w:left="460"/>
        <w:rPr>
          <w:rFonts w:asciiTheme="minorHAnsi" w:eastAsia="Bookman Old Style" w:hAnsiTheme="minorHAnsi" w:cstheme="minorHAnsi"/>
          <w:sz w:val="22"/>
          <w:szCs w:val="22"/>
        </w:rPr>
      </w:pP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C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mmer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c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</w:t>
      </w:r>
    </w:p>
    <w:p w14:paraId="7E858EEE" w14:textId="77777777" w:rsidR="005E36C0" w:rsidRPr="009470C3" w:rsidRDefault="005E36C0">
      <w:pPr>
        <w:spacing w:line="140" w:lineRule="exact"/>
        <w:rPr>
          <w:rFonts w:asciiTheme="minorHAnsi" w:hAnsiTheme="minorHAnsi" w:cstheme="minorHAnsi"/>
          <w:sz w:val="22"/>
          <w:szCs w:val="22"/>
        </w:rPr>
      </w:pPr>
    </w:p>
    <w:p w14:paraId="189A21E2" w14:textId="77777777" w:rsidR="005E36C0" w:rsidRPr="009470C3" w:rsidRDefault="009470C3">
      <w:pPr>
        <w:spacing w:before="41"/>
        <w:ind w:left="185"/>
        <w:rPr>
          <w:rFonts w:asciiTheme="minorHAnsi" w:eastAsia="Bookman Old Style" w:hAnsiTheme="minorHAnsi" w:cstheme="minorHAnsi"/>
          <w:sz w:val="22"/>
          <w:szCs w:val="22"/>
        </w:rPr>
      </w:pPr>
      <w:r w:rsidRPr="009470C3">
        <w:rPr>
          <w:rFonts w:asciiTheme="minorHAnsi" w:hAnsiTheme="minorHAnsi" w:cstheme="minorHAnsi"/>
          <w:sz w:val="22"/>
          <w:szCs w:val="22"/>
        </w:rPr>
        <w:br w:type="column"/>
      </w:r>
      <w:r w:rsidRPr="009470C3">
        <w:rPr>
          <w:rFonts w:asciiTheme="minorHAnsi" w:eastAsia="Segoe MDL2 Assets" w:hAnsiTheme="minorHAnsi" w:cstheme="minorHAnsi"/>
          <w:w w:val="79"/>
          <w:sz w:val="22"/>
          <w:szCs w:val="22"/>
        </w:rPr>
        <w:lastRenderedPageBreak/>
        <w:t xml:space="preserve">   </w:t>
      </w:r>
      <w:r w:rsidRPr="009470C3">
        <w:rPr>
          <w:rFonts w:asciiTheme="minorHAnsi" w:eastAsia="Segoe MDL2 Assets" w:hAnsiTheme="minorHAnsi" w:cstheme="minorHAnsi"/>
          <w:spacing w:val="29"/>
          <w:w w:val="79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GPA</w:t>
      </w:r>
      <w:r w:rsidRPr="009470C3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3.89</w:t>
      </w:r>
    </w:p>
    <w:p w14:paraId="6C1299E4" w14:textId="77777777" w:rsidR="005E36C0" w:rsidRPr="009470C3" w:rsidRDefault="009470C3">
      <w:pPr>
        <w:spacing w:before="22"/>
        <w:ind w:left="185"/>
        <w:rPr>
          <w:rFonts w:asciiTheme="minorHAnsi" w:eastAsia="Bookman Old Style" w:hAnsiTheme="minorHAnsi" w:cstheme="minorHAnsi"/>
          <w:sz w:val="22"/>
          <w:szCs w:val="22"/>
        </w:rPr>
      </w:pPr>
      <w:r w:rsidRPr="009470C3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 </w:t>
      </w:r>
      <w:r w:rsidRPr="009470C3">
        <w:rPr>
          <w:rFonts w:asciiTheme="minorHAnsi" w:eastAsia="Segoe MDL2 Assets" w:hAnsiTheme="minorHAnsi" w:cstheme="minorHAnsi"/>
          <w:spacing w:val="29"/>
          <w:w w:val="79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Selec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9470C3">
        <w:rPr>
          <w:rFonts w:asciiTheme="minorHAnsi" w:eastAsia="Bookman Old Style" w:hAnsiTheme="minorHAnsi" w:cstheme="minorHAnsi"/>
          <w:spacing w:val="-8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p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rt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ic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i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p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in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wo-we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k</w:t>
      </w:r>
      <w:r w:rsidRPr="009470C3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tr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ip</w:t>
      </w:r>
      <w:r w:rsidRPr="009470C3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C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h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na,</w:t>
      </w:r>
      <w:r w:rsidRPr="009470C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v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isi</w:t>
      </w:r>
      <w:r w:rsidRPr="009470C3">
        <w:rPr>
          <w:rFonts w:asciiTheme="minorHAnsi" w:eastAsia="Bookman Old Style" w:hAnsiTheme="minorHAnsi" w:cstheme="minorHAnsi"/>
          <w:spacing w:val="4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g</w:t>
      </w:r>
      <w:r w:rsidRPr="009470C3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yco</w:t>
      </w:r>
    </w:p>
    <w:p w14:paraId="20A6A1E9" w14:textId="77777777" w:rsidR="005E36C0" w:rsidRPr="009470C3" w:rsidRDefault="009470C3">
      <w:pPr>
        <w:spacing w:before="36"/>
        <w:ind w:left="510" w:right="4123"/>
        <w:jc w:val="center"/>
        <w:rPr>
          <w:rFonts w:asciiTheme="minorHAnsi" w:eastAsia="Bookman Old Style" w:hAnsiTheme="minorHAnsi" w:cstheme="minorHAnsi"/>
          <w:sz w:val="22"/>
          <w:szCs w:val="22"/>
        </w:rPr>
      </w:pPr>
      <w:r w:rsidRPr="009470C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c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tr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cs</w:t>
      </w:r>
      <w:r w:rsidRPr="009470C3">
        <w:rPr>
          <w:rFonts w:asciiTheme="minorHAnsi" w:eastAsia="Bookman Old Style" w:hAnsiTheme="minorHAnsi" w:cstheme="minorHAnsi"/>
          <w:spacing w:val="-11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n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9470C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1"/>
          <w:w w:val="99"/>
          <w:sz w:val="22"/>
          <w:szCs w:val="22"/>
        </w:rPr>
        <w:t>A</w:t>
      </w:r>
      <w:r w:rsidRPr="009470C3">
        <w:rPr>
          <w:rFonts w:asciiTheme="minorHAnsi" w:eastAsia="Bookman Old Style" w:hAnsiTheme="minorHAnsi" w:cstheme="minorHAnsi"/>
          <w:w w:val="99"/>
          <w:sz w:val="22"/>
          <w:szCs w:val="22"/>
        </w:rPr>
        <w:t>mway.</w:t>
      </w:r>
    </w:p>
    <w:p w14:paraId="339E38A5" w14:textId="77777777" w:rsidR="005E36C0" w:rsidRPr="009470C3" w:rsidRDefault="009470C3">
      <w:pPr>
        <w:spacing w:before="34"/>
        <w:ind w:left="185"/>
        <w:rPr>
          <w:rFonts w:asciiTheme="minorHAnsi" w:eastAsia="Bookman Old Style" w:hAnsiTheme="minorHAnsi" w:cstheme="minorHAnsi"/>
          <w:sz w:val="22"/>
          <w:szCs w:val="22"/>
        </w:rPr>
      </w:pP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G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Un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v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r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si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y,</w:t>
      </w:r>
      <w:r w:rsidRPr="009470C3">
        <w:rPr>
          <w:rFonts w:asciiTheme="minorHAnsi" w:eastAsia="Bookman Old Style" w:hAnsiTheme="minorHAnsi" w:cstheme="minorHAnsi"/>
          <w:spacing w:val="-9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C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ty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9470C3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M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I –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pacing w:val="-2"/>
          <w:sz w:val="22"/>
          <w:szCs w:val="22"/>
        </w:rPr>
        <w:t>x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p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ed</w:t>
      </w:r>
      <w:r w:rsidRPr="009470C3">
        <w:rPr>
          <w:rFonts w:asciiTheme="minorHAnsi" w:eastAsia="Bookman Old Style" w:hAnsiTheme="minorHAnsi" w:cstheme="minorHAnsi"/>
          <w:spacing w:val="-7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2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01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0</w:t>
      </w:r>
    </w:p>
    <w:p w14:paraId="57EFD2FA" w14:textId="77777777" w:rsidR="005E36C0" w:rsidRPr="009470C3" w:rsidRDefault="005E36C0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267DB423" w14:textId="77777777" w:rsidR="005E36C0" w:rsidRPr="009470C3" w:rsidRDefault="005E36C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F746B19" w14:textId="77777777" w:rsidR="005E36C0" w:rsidRPr="009470C3" w:rsidRDefault="009470C3">
      <w:pPr>
        <w:ind w:left="-35" w:right="3536"/>
        <w:jc w:val="center"/>
        <w:rPr>
          <w:rFonts w:asciiTheme="minorHAnsi" w:eastAsia="Bookman Old Style" w:hAnsiTheme="minorHAnsi" w:cstheme="minorHAnsi"/>
          <w:sz w:val="22"/>
          <w:szCs w:val="22"/>
        </w:rPr>
      </w:pPr>
      <w:r w:rsidRPr="009470C3">
        <w:rPr>
          <w:rFonts w:asciiTheme="minorHAnsi" w:eastAsia="Bookman Old Style" w:hAnsiTheme="minorHAnsi" w:cstheme="minorHAnsi"/>
          <w:sz w:val="22"/>
          <w:szCs w:val="22"/>
        </w:rPr>
        <w:t>B.G.S.</w:t>
      </w:r>
      <w:r w:rsidRPr="009470C3">
        <w:rPr>
          <w:rFonts w:asciiTheme="minorHAnsi" w:eastAsia="Bookman Old Style" w:hAnsiTheme="minorHAnsi" w:cstheme="minorHAnsi"/>
          <w:spacing w:val="-5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Ma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j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9470C3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Edu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c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i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9470C3">
        <w:rPr>
          <w:rFonts w:asciiTheme="minorHAnsi" w:eastAsia="Bookman Old Style" w:hAnsiTheme="minorHAnsi" w:cstheme="minorHAnsi"/>
          <w:spacing w:val="-10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&amp;</w:t>
      </w:r>
      <w:r w:rsidRPr="009470C3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w w:val="99"/>
          <w:sz w:val="22"/>
          <w:szCs w:val="22"/>
        </w:rPr>
        <w:t>His</w:t>
      </w:r>
      <w:r w:rsidRPr="009470C3">
        <w:rPr>
          <w:rFonts w:asciiTheme="minorHAnsi" w:eastAsia="Bookman Old Style" w:hAnsiTheme="minorHAnsi" w:cstheme="minorHAnsi"/>
          <w:spacing w:val="2"/>
          <w:w w:val="99"/>
          <w:sz w:val="22"/>
          <w:szCs w:val="22"/>
        </w:rPr>
        <w:t>t</w:t>
      </w:r>
      <w:r w:rsidRPr="009470C3">
        <w:rPr>
          <w:rFonts w:asciiTheme="minorHAnsi" w:eastAsia="Bookman Old Style" w:hAnsiTheme="minorHAnsi" w:cstheme="minorHAnsi"/>
          <w:spacing w:val="-1"/>
          <w:w w:val="99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spacing w:val="2"/>
          <w:w w:val="99"/>
          <w:sz w:val="22"/>
          <w:szCs w:val="22"/>
        </w:rPr>
        <w:t>r</w:t>
      </w:r>
      <w:r w:rsidRPr="009470C3">
        <w:rPr>
          <w:rFonts w:asciiTheme="minorHAnsi" w:eastAsia="Bookman Old Style" w:hAnsiTheme="minorHAnsi" w:cstheme="minorHAnsi"/>
          <w:w w:val="99"/>
          <w:sz w:val="22"/>
          <w:szCs w:val="22"/>
        </w:rPr>
        <w:t>y</w:t>
      </w:r>
    </w:p>
    <w:p w14:paraId="703D6363" w14:textId="77777777" w:rsidR="005E36C0" w:rsidRPr="009470C3" w:rsidRDefault="009470C3">
      <w:pPr>
        <w:spacing w:before="24"/>
        <w:ind w:left="185"/>
        <w:rPr>
          <w:rFonts w:asciiTheme="minorHAnsi" w:eastAsia="Bookman Old Style" w:hAnsiTheme="minorHAnsi" w:cstheme="minorHAnsi"/>
          <w:sz w:val="22"/>
          <w:szCs w:val="22"/>
        </w:rPr>
      </w:pPr>
      <w:r w:rsidRPr="009470C3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 </w:t>
      </w:r>
      <w:r w:rsidRPr="009470C3">
        <w:rPr>
          <w:rFonts w:asciiTheme="minorHAnsi" w:eastAsia="Segoe MDL2 Assets" w:hAnsiTheme="minorHAnsi" w:cstheme="minorHAnsi"/>
          <w:spacing w:val="29"/>
          <w:w w:val="79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C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um</w:t>
      </w:r>
      <w:r w:rsidRPr="009470C3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L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u</w:t>
      </w:r>
      <w:r w:rsidRPr="009470C3">
        <w:rPr>
          <w:rFonts w:asciiTheme="minorHAnsi" w:eastAsia="Bookman Old Style" w:hAnsiTheme="minorHAnsi" w:cstheme="minorHAnsi"/>
          <w:spacing w:val="2"/>
          <w:sz w:val="22"/>
          <w:szCs w:val="22"/>
        </w:rPr>
        <w:t>d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</w:t>
      </w:r>
    </w:p>
    <w:p w14:paraId="7E1ACDD7" w14:textId="77777777" w:rsidR="005E36C0" w:rsidRPr="009470C3" w:rsidRDefault="009470C3">
      <w:pPr>
        <w:spacing w:before="34"/>
        <w:ind w:left="188"/>
        <w:rPr>
          <w:rFonts w:asciiTheme="minorHAnsi" w:eastAsia="Bookman Old Style" w:hAnsiTheme="minorHAnsi" w:cstheme="minorHAnsi"/>
          <w:sz w:val="22"/>
          <w:szCs w:val="22"/>
        </w:rPr>
        <w:sectPr w:rsidR="005E36C0" w:rsidRPr="009470C3">
          <w:type w:val="continuous"/>
          <w:pgSz w:w="12240" w:h="15840"/>
          <w:pgMar w:top="960" w:right="1340" w:bottom="280" w:left="1340" w:header="720" w:footer="720" w:gutter="0"/>
          <w:cols w:num="2" w:space="720" w:equalWidth="0">
            <w:col w:w="2392" w:space="113"/>
            <w:col w:w="7055"/>
          </w:cols>
        </w:sectPr>
      </w:pPr>
      <w:r w:rsidRPr="009470C3">
        <w:rPr>
          <w:rFonts w:asciiTheme="minorHAnsi" w:eastAsia="Bookman Old Style" w:hAnsiTheme="minorHAnsi" w:cstheme="minorHAnsi"/>
          <w:sz w:val="22"/>
          <w:szCs w:val="22"/>
        </w:rPr>
        <w:t>L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l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Co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l</w:t>
      </w:r>
      <w:r w:rsidRPr="009470C3">
        <w:rPr>
          <w:rFonts w:asciiTheme="minorHAnsi" w:eastAsia="Bookman Old Style" w:hAnsiTheme="minorHAnsi" w:cstheme="minorHAnsi"/>
          <w:spacing w:val="3"/>
          <w:sz w:val="22"/>
          <w:szCs w:val="22"/>
        </w:rPr>
        <w:t>l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ege,</w:t>
      </w:r>
      <w:r w:rsidRPr="009470C3">
        <w:rPr>
          <w:rFonts w:asciiTheme="minorHAnsi" w:eastAsia="Bookman Old Style" w:hAnsiTheme="minorHAnsi" w:cstheme="minorHAnsi"/>
          <w:spacing w:val="-6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C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i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ty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9470C3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I –</w:t>
      </w:r>
      <w:r w:rsidRPr="009470C3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2</w:t>
      </w:r>
      <w:r w:rsidRPr="009470C3">
        <w:rPr>
          <w:rFonts w:asciiTheme="minorHAnsi" w:eastAsia="Bookman Old Style" w:hAnsiTheme="minorHAnsi" w:cstheme="minorHAnsi"/>
          <w:spacing w:val="1"/>
          <w:sz w:val="22"/>
          <w:szCs w:val="22"/>
        </w:rPr>
        <w:t>00</w:t>
      </w:r>
      <w:r w:rsidRPr="009470C3">
        <w:rPr>
          <w:rFonts w:asciiTheme="minorHAnsi" w:eastAsia="Bookman Old Style" w:hAnsiTheme="minorHAnsi" w:cstheme="minorHAnsi"/>
          <w:sz w:val="22"/>
          <w:szCs w:val="22"/>
        </w:rPr>
        <w:t>3</w:t>
      </w:r>
    </w:p>
    <w:p w14:paraId="65579B21" w14:textId="26FE368F" w:rsidR="005E36C0" w:rsidRPr="009470C3" w:rsidRDefault="009470C3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9470C3">
        <w:rPr>
          <w:rFonts w:asciiTheme="minorHAnsi" w:hAnsiTheme="minorHAnsi" w:cstheme="minorHAnsi"/>
          <w:sz w:val="22"/>
          <w:szCs w:val="22"/>
        </w:rPr>
        <w:pict w14:anchorId="791F8722">
          <v:group id="_x0000_s1111" style="position:absolute;left:0;text-align:left;margin-left:66.1pt;margin-top:118.2pt;width:113.45pt;height:31.5pt;z-index:-251658240;mso-position-horizontal-relative:page;mso-position-vertical-relative:page" coordorigin="1322,2364" coordsize="2269,630">
            <v:shape id="_x0000_s1115" style="position:absolute;left:1332;top:2374;width:108;height:610" coordorigin="1332,2374" coordsize="108,610" path="m1332,2984r108,l1440,2374r-108,l1332,2984xe" fillcolor="#f1f1f1" stroked="f">
              <v:path arrowok="t"/>
            </v:shape>
            <v:shape id="_x0000_s1114" style="position:absolute;left:3473;top:2374;width:108;height:610" coordorigin="3473,2374" coordsize="108,610" path="m3473,2984r108,l3581,2374r-108,l3473,2984xe" fillcolor="#f1f1f1" stroked="f">
              <v:path arrowok="t"/>
            </v:shape>
            <v:shape id="_x0000_s1113" style="position:absolute;left:1440;top:2374;width:2033;height:314" coordorigin="1440,2374" coordsize="2033,314" path="m1440,2688r2033,l3473,2374r-2033,l1440,2688xe" fillcolor="#f1f1f1" stroked="f">
              <v:path arrowok="t"/>
            </v:shape>
            <v:shape id="_x0000_s1112" style="position:absolute;left:1440;top:2688;width:2033;height:295" coordorigin="1440,2688" coordsize="2033,295" path="m1440,2984r2033,l3473,2688r-2033,l1440,2984xe" fillcolor="#f1f1f1" stroked="f">
              <v:path arrowok="t"/>
            </v:shape>
            <w10:wrap anchorx="page" anchory="page"/>
          </v:group>
        </w:pict>
      </w:r>
      <w:r w:rsidRPr="009470C3">
        <w:rPr>
          <w:rFonts w:asciiTheme="minorHAnsi" w:eastAsia="Calibri" w:hAnsiTheme="minorHAnsi" w:cstheme="minorHAnsi"/>
          <w:sz w:val="22"/>
          <w:szCs w:val="22"/>
        </w:rPr>
        <w:t xml:space="preserve"> </w:t>
      </w:r>
    </w:p>
    <w:sectPr w:rsidR="005E36C0" w:rsidRPr="009470C3">
      <w:type w:val="continuous"/>
      <w:pgSz w:w="12240" w:h="15840"/>
      <w:pgMar w:top="960" w:right="134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D219D8"/>
    <w:multiLevelType w:val="multilevel"/>
    <w:tmpl w:val="52F8462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36C0"/>
    <w:rsid w:val="005E36C0"/>
    <w:rsid w:val="00947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7"/>
    <o:shapelayout v:ext="edit">
      <o:idmap v:ext="edit" data="1"/>
    </o:shapelayout>
  </w:shapeDefaults>
  <w:decimalSymbol w:val=","/>
  <w:listSeparator w:val=";"/>
  <w14:docId w14:val="4CA40C8B"/>
  <w15:docId w15:val="{551549CB-2618-420E-8E7D-C5CBC1575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jdavids01@therightresume.bi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349</Words>
  <Characters>1991</Characters>
  <Application>Microsoft Office Word</Application>
  <DocSecurity>0</DocSecurity>
  <Lines>16</Lines>
  <Paragraphs>4</Paragraphs>
  <ScaleCrop>false</ScaleCrop>
  <Company/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2021-06-21T12:11:00Z</dcterms:created>
  <dcterms:modified xsi:type="dcterms:W3CDTF">2021-06-21T12:26:00Z</dcterms:modified>
</cp:coreProperties>
</file>